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8E5164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А</w:t>
      </w:r>
      <w:r w:rsidR="0044326B">
        <w:rPr>
          <w:bCs/>
          <w:spacing w:val="20"/>
        </w:rPr>
        <w:t>.</w:t>
      </w:r>
      <w:r>
        <w:rPr>
          <w:bCs/>
          <w:spacing w:val="20"/>
        </w:rPr>
        <w:t>Ф</w:t>
      </w:r>
      <w:r w:rsidR="0044326B">
        <w:rPr>
          <w:bCs/>
          <w:spacing w:val="20"/>
        </w:rPr>
        <w:t xml:space="preserve">. </w:t>
      </w:r>
      <w:proofErr w:type="spellStart"/>
      <w:r>
        <w:rPr>
          <w:bCs/>
          <w:spacing w:val="20"/>
        </w:rPr>
        <w:t>Кокин</w:t>
      </w:r>
      <w:proofErr w:type="spellEnd"/>
    </w:p>
    <w:p w:rsidR="00DA2377" w:rsidRPr="001A54ED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 xml:space="preserve">            </w:t>
      </w:r>
      <w:r w:rsidR="00DA2377" w:rsidRPr="001A54ED">
        <w:rPr>
          <w:bCs/>
          <w:spacing w:val="20"/>
        </w:rPr>
        <w:t>«</w:t>
      </w:r>
      <w:r w:rsidR="00573327">
        <w:rPr>
          <w:bCs/>
          <w:spacing w:val="20"/>
        </w:rPr>
        <w:t xml:space="preserve"> </w:t>
      </w:r>
      <w:r w:rsidR="00FE5105">
        <w:rPr>
          <w:bCs/>
          <w:spacing w:val="20"/>
        </w:rPr>
        <w:t xml:space="preserve">  </w:t>
      </w:r>
      <w:r w:rsidR="00573327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>»</w:t>
      </w:r>
      <w:r w:rsidR="00FE5105">
        <w:rPr>
          <w:bCs/>
          <w:spacing w:val="20"/>
        </w:rPr>
        <w:t xml:space="preserve"> </w:t>
      </w:r>
      <w:r w:rsidR="008E5164">
        <w:rPr>
          <w:bCs/>
          <w:spacing w:val="20"/>
        </w:rPr>
        <w:t>апреля</w:t>
      </w:r>
      <w:r w:rsidR="00276CCB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 xml:space="preserve"> 201</w:t>
      </w:r>
      <w:r w:rsidR="00FE5105">
        <w:rPr>
          <w:bCs/>
          <w:spacing w:val="20"/>
        </w:rPr>
        <w:t>8</w:t>
      </w:r>
      <w:r w:rsidR="00DA2377"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120551">
        <w:rPr>
          <w:lang w:eastAsia="ar-SA"/>
        </w:rPr>
        <w:t>6</w:t>
      </w:r>
      <w:r w:rsidR="008E5164">
        <w:rPr>
          <w:lang w:eastAsia="ar-SA"/>
        </w:rPr>
        <w:t>7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E5105">
        <w:rPr>
          <w:b/>
          <w:lang w:eastAsia="ar-SA"/>
        </w:rPr>
        <w:t>8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942D1E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942D1E">
        <w:rPr>
          <w:noProof/>
        </w:rPr>
        <w:t>Введение</w:t>
      </w:r>
      <w:r w:rsidR="00942D1E">
        <w:rPr>
          <w:noProof/>
        </w:rPr>
        <w:tab/>
      </w:r>
      <w:r w:rsidR="00942D1E">
        <w:rPr>
          <w:noProof/>
        </w:rPr>
        <w:fldChar w:fldCharType="begin"/>
      </w:r>
      <w:r w:rsidR="00942D1E">
        <w:rPr>
          <w:noProof/>
        </w:rPr>
        <w:instrText xml:space="preserve"> PAGEREF _Toc504382516 \h </w:instrText>
      </w:r>
      <w:r w:rsidR="00942D1E">
        <w:rPr>
          <w:noProof/>
        </w:rPr>
      </w:r>
      <w:r w:rsidR="00942D1E">
        <w:rPr>
          <w:noProof/>
        </w:rPr>
        <w:fldChar w:fldCharType="separate"/>
      </w:r>
      <w:r w:rsidR="00942D1E">
        <w:rPr>
          <w:noProof/>
        </w:rPr>
        <w:t>5</w:t>
      </w:r>
      <w:r w:rsidR="00942D1E"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942D1E" w:rsidRDefault="00942D1E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_Toc504382521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поставщиков (МО). (1).</w:t>
      </w:r>
      <w:r>
        <w:tab/>
      </w:r>
      <w:r>
        <w:fldChar w:fldCharType="begin"/>
      </w:r>
      <w:r>
        <w:instrText xml:space="preserve"> PAGEREF _Toc504382522 \h </w:instrText>
      </w:r>
      <w:r>
        <w:fldChar w:fldCharType="separate"/>
      </w:r>
      <w:r>
        <w:t>13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подразделений (МО).</w:t>
      </w:r>
      <w:r>
        <w:tab/>
      </w:r>
      <w:r>
        <w:fldChar w:fldCharType="begin"/>
      </w:r>
      <w:r>
        <w:instrText xml:space="preserve"> PAGEREF _Toc504382523 \h </w:instrText>
      </w:r>
      <w:r>
        <w:fldChar w:fldCharType="separate"/>
      </w:r>
      <w:r>
        <w:t>14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_Toc504382524 \h </w:instrText>
      </w:r>
      <w:r>
        <w:fldChar w:fldCharType="separate"/>
      </w:r>
      <w:r>
        <w:t>14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документов (3)</w:t>
      </w:r>
      <w:r>
        <w:tab/>
      </w:r>
      <w:r>
        <w:fldChar w:fldCharType="begin"/>
      </w:r>
      <w:r>
        <w:instrText xml:space="preserve"> PAGEREF _Toc504382525 \h </w:instrText>
      </w:r>
      <w:r>
        <w:fldChar w:fldCharType="separate"/>
      </w:r>
      <w:r>
        <w:t>15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Социальные категории пациентов (4)</w:t>
      </w:r>
      <w:r>
        <w:tab/>
      </w:r>
      <w:r>
        <w:fldChar w:fldCharType="begin"/>
      </w:r>
      <w:r>
        <w:instrText xml:space="preserve"> PAGEREF _Toc504382526 \h </w:instrText>
      </w:r>
      <w:r>
        <w:fldChar w:fldCharType="separate"/>
      </w:r>
      <w:r>
        <w:t>16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Регионы (5)</w:t>
      </w:r>
      <w:r>
        <w:tab/>
      </w:r>
      <w:r>
        <w:fldChar w:fldCharType="begin"/>
      </w:r>
      <w:r>
        <w:instrText xml:space="preserve"> PAGEREF _Toc504382527 \h </w:instrText>
      </w:r>
      <w:r>
        <w:fldChar w:fldCharType="separate"/>
      </w:r>
      <w:r>
        <w:t>16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Специальности (9)</w:t>
      </w:r>
      <w:r>
        <w:tab/>
      </w:r>
      <w:r>
        <w:fldChar w:fldCharType="begin"/>
      </w:r>
      <w:r>
        <w:instrText xml:space="preserve"> PAGEREF _Toc504382528 \h </w:instrText>
      </w:r>
      <w:r>
        <w:fldChar w:fldCharType="separate"/>
      </w:r>
      <w:r>
        <w:t>16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Результаты лечения (10)</w:t>
      </w:r>
      <w:r>
        <w:tab/>
      </w:r>
      <w:r>
        <w:fldChar w:fldCharType="begin"/>
      </w:r>
      <w:r>
        <w:instrText xml:space="preserve"> PAGEREF _Toc504382529 \h </w:instrText>
      </w:r>
      <w:r>
        <w:fldChar w:fldCharType="separate"/>
      </w:r>
      <w:r>
        <w:t>18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Поводы посещения в поликлинике (11)</w:t>
      </w:r>
      <w:r>
        <w:tab/>
      </w:r>
      <w:r>
        <w:fldChar w:fldCharType="begin"/>
      </w:r>
      <w:r>
        <w:instrText xml:space="preserve"> PAGEREF _Toc504382530 \h </w:instrText>
      </w:r>
      <w:r>
        <w:fldChar w:fldCharType="separate"/>
      </w:r>
      <w:r>
        <w:t>18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диагнозов (12)</w:t>
      </w:r>
      <w:r>
        <w:tab/>
      </w:r>
      <w:r>
        <w:fldChar w:fldCharType="begin"/>
      </w:r>
      <w:r>
        <w:instrText xml:space="preserve"> PAGEREF _Toc504382531 \h </w:instrText>
      </w:r>
      <w:r>
        <w:fldChar w:fldCharType="separate"/>
      </w:r>
      <w:r>
        <w:t>19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Диагнозы МКБ10  (58)</w:t>
      </w:r>
      <w:r>
        <w:tab/>
      </w:r>
      <w:r>
        <w:fldChar w:fldCharType="begin"/>
      </w:r>
      <w:r>
        <w:instrText xml:space="preserve"> PAGEREF _Toc504382532 \h </w:instrText>
      </w:r>
      <w:r>
        <w:fldChar w:fldCharType="separate"/>
      </w:r>
      <w:r>
        <w:t>19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травм (13)</w:t>
      </w:r>
      <w:r>
        <w:tab/>
      </w:r>
      <w:r>
        <w:fldChar w:fldCharType="begin"/>
      </w:r>
      <w:r>
        <w:instrText xml:space="preserve"> PAGEREF _Toc504382533 \h </w:instrText>
      </w:r>
      <w:r>
        <w:fldChar w:fldCharType="separate"/>
      </w:r>
      <w:r>
        <w:t>19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_Toc504382534 \h </w:instrText>
      </w:r>
      <w:r>
        <w:fldChar w:fldCharType="separate"/>
      </w:r>
      <w:r>
        <w:t>20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Группы анализов (17)</w:t>
      </w:r>
      <w:r>
        <w:tab/>
      </w:r>
      <w:r>
        <w:fldChar w:fldCharType="begin"/>
      </w:r>
      <w:r>
        <w:instrText xml:space="preserve"> PAGEREF _Toc504382535 \h </w:instrText>
      </w:r>
      <w:r>
        <w:fldChar w:fldCharType="separate"/>
      </w:r>
      <w:r>
        <w:t>21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_Toc504382536 \h </w:instrText>
      </w:r>
      <w:r>
        <w:fldChar w:fldCharType="separate"/>
      </w:r>
      <w:r>
        <w:t>21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_Toc504382537 \h </w:instrText>
      </w:r>
      <w:r>
        <w:fldChar w:fldCharType="separate"/>
      </w:r>
      <w:r>
        <w:t>21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Страны мира (24)</w:t>
      </w:r>
      <w:r>
        <w:tab/>
      </w:r>
      <w:r>
        <w:fldChar w:fldCharType="begin"/>
      </w:r>
      <w:r>
        <w:instrText xml:space="preserve"> PAGEREF _Toc504382538 \h </w:instrText>
      </w:r>
      <w:r>
        <w:fldChar w:fldCharType="separate"/>
      </w:r>
      <w:r>
        <w:t>22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Виды приема (66)</w:t>
      </w:r>
      <w:r>
        <w:tab/>
      </w:r>
      <w:r>
        <w:fldChar w:fldCharType="begin"/>
      </w:r>
      <w:r>
        <w:instrText xml:space="preserve"> PAGEREF _Toc504382539 \h </w:instrText>
      </w:r>
      <w:r>
        <w:fldChar w:fldCharType="separate"/>
      </w:r>
      <w:r>
        <w:t>22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Возрастные группы (30)</w:t>
      </w:r>
      <w:r>
        <w:tab/>
      </w:r>
      <w:r>
        <w:fldChar w:fldCharType="begin"/>
      </w:r>
      <w:r>
        <w:instrText xml:space="preserve"> PAGEREF _Toc504382540 \h </w:instrText>
      </w:r>
      <w:r>
        <w:fldChar w:fldCharType="separate"/>
      </w:r>
      <w:r>
        <w:t>22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Цели направлений (31)</w:t>
      </w:r>
      <w:r>
        <w:tab/>
      </w:r>
      <w:r>
        <w:fldChar w:fldCharType="begin"/>
      </w:r>
      <w:r>
        <w:instrText xml:space="preserve"> PAGEREF _Toc504382541 \h </w:instrText>
      </w:r>
      <w:r>
        <w:fldChar w:fldCharType="separate"/>
      </w:r>
      <w:r>
        <w:t>23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КСГ (82, 84, 36, 37)</w:t>
      </w:r>
      <w:r>
        <w:tab/>
      </w:r>
      <w:r>
        <w:fldChar w:fldCharType="begin"/>
      </w:r>
      <w:r>
        <w:instrText xml:space="preserve"> PAGEREF _Toc504382542 \h </w:instrText>
      </w:r>
      <w:r>
        <w:fldChar w:fldCharType="separate"/>
      </w:r>
      <w:r>
        <w:t>23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_Toc504382543 \h </w:instrText>
      </w:r>
      <w:r>
        <w:fldChar w:fldCharType="separate"/>
      </w:r>
      <w:r>
        <w:t>23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_Toc504382544 \h </w:instrText>
      </w:r>
      <w:r>
        <w:fldChar w:fldCharType="separate"/>
      </w:r>
      <w:r>
        <w:t>24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_Toc504382545 \h </w:instrText>
      </w:r>
      <w:r>
        <w:fldChar w:fldCharType="separate"/>
      </w:r>
      <w:r>
        <w:t>25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</w:t>
      </w:r>
      <w:r>
        <w:tab/>
      </w:r>
      <w:r>
        <w:fldChar w:fldCharType="begin"/>
      </w:r>
      <w:r>
        <w:instrText xml:space="preserve"> PAGEREF _Toc504382546 \h </w:instrText>
      </w:r>
      <w:r>
        <w:fldChar w:fldCharType="separate"/>
      </w:r>
      <w:r>
        <w:t>26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Скорая медицинская помощь</w:t>
      </w:r>
      <w:r>
        <w:tab/>
      </w:r>
      <w:r>
        <w:fldChar w:fldCharType="begin"/>
      </w:r>
      <w:r>
        <w:instrText xml:space="preserve"> PAGEREF _Toc504382547 \h </w:instrText>
      </w:r>
      <w:r>
        <w:fldChar w:fldCharType="separate"/>
      </w:r>
      <w:r>
        <w:t>27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Код вида анестезии (58)</w:t>
      </w:r>
      <w:r>
        <w:tab/>
      </w:r>
      <w:r>
        <w:fldChar w:fldCharType="begin"/>
      </w:r>
      <w:r>
        <w:instrText xml:space="preserve"> PAGEREF _Toc504382548 \h </w:instrText>
      </w:r>
      <w:r>
        <w:fldChar w:fldCharType="separate"/>
      </w:r>
      <w:r>
        <w:t>29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Типы цен (61)</w:t>
      </w:r>
      <w:r>
        <w:tab/>
      </w:r>
      <w:r>
        <w:fldChar w:fldCharType="begin"/>
      </w:r>
      <w:r>
        <w:instrText xml:space="preserve"> PAGEREF _Toc504382549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Единицы измерения (63)</w:t>
      </w:r>
      <w:r>
        <w:tab/>
      </w:r>
      <w:r>
        <w:fldChar w:fldCharType="begin"/>
      </w:r>
      <w:r>
        <w:instrText xml:space="preserve"> PAGEREF _Toc504382550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Показатели    (64)</w:t>
      </w:r>
      <w:r>
        <w:tab/>
      </w:r>
      <w:r>
        <w:fldChar w:fldCharType="begin"/>
      </w:r>
      <w:r>
        <w:instrText xml:space="preserve"> PAGEREF _Toc504382551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lastRenderedPageBreak/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Факторы риска (65)</w:t>
      </w:r>
      <w:r>
        <w:tab/>
      </w:r>
      <w:r>
        <w:fldChar w:fldCharType="begin"/>
      </w:r>
      <w:r>
        <w:instrText xml:space="preserve"> PAGEREF _Toc504382552 \h </w:instrText>
      </w:r>
      <w:r>
        <w:fldChar w:fldCharType="separate"/>
      </w:r>
      <w:r>
        <w:t>30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Профили медицинской помощи   (67)</w:t>
      </w:r>
      <w:r>
        <w:tab/>
      </w:r>
      <w:r>
        <w:fldChar w:fldCharType="begin"/>
      </w:r>
      <w:r>
        <w:instrText xml:space="preserve"> PAGEREF _Toc504382553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льгот (69)</w:t>
      </w:r>
      <w:r>
        <w:tab/>
      </w:r>
      <w:r>
        <w:fldChar w:fldCharType="begin"/>
      </w:r>
      <w:r>
        <w:instrText xml:space="preserve"> PAGEREF _Toc504382554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видов ВМП (70)</w:t>
      </w:r>
      <w:r>
        <w:tab/>
      </w:r>
      <w:r>
        <w:fldChar w:fldCharType="begin"/>
      </w:r>
      <w:r>
        <w:instrText xml:space="preserve"> PAGEREF _Toc504382555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методов ВМП (70)</w:t>
      </w:r>
      <w:r>
        <w:tab/>
      </w:r>
      <w:r>
        <w:fldChar w:fldCharType="begin"/>
      </w:r>
      <w:r>
        <w:instrText xml:space="preserve"> PAGEREF _Toc504382556 \h </w:instrText>
      </w:r>
      <w:r>
        <w:fldChar w:fldCharType="separate"/>
      </w:r>
      <w:r>
        <w:t>31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видов пробирок (72)</w:t>
      </w:r>
      <w:r>
        <w:tab/>
      </w:r>
      <w:r>
        <w:fldChar w:fldCharType="begin"/>
      </w:r>
      <w:r>
        <w:instrText xml:space="preserve"> PAGEREF _Toc504382557 \h </w:instrText>
      </w:r>
      <w:r>
        <w:fldChar w:fldCharType="separate"/>
      </w:r>
      <w:r>
        <w:t>32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_Toc504382558 \h </w:instrText>
      </w:r>
      <w:r>
        <w:fldChar w:fldCharType="separate"/>
      </w:r>
      <w:r>
        <w:t>32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_Toc504382559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_Toc504382560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_Toc504382561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Справочник поверхностей зубов (77)</w:t>
      </w:r>
      <w:r>
        <w:tab/>
      </w:r>
      <w:r>
        <w:fldChar w:fldCharType="begin"/>
      </w:r>
      <w:r>
        <w:instrText xml:space="preserve"> PAGEREF _Toc504382562 \h </w:instrText>
      </w:r>
      <w:r>
        <w:fldChar w:fldCharType="separate"/>
      </w:r>
      <w:r>
        <w:t>33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Зубная формула (78)</w:t>
      </w:r>
      <w:r>
        <w:tab/>
      </w:r>
      <w:r>
        <w:fldChar w:fldCharType="begin"/>
      </w:r>
      <w:r>
        <w:instrText xml:space="preserve"> PAGEREF _Toc504382563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Расходные материалы (79)</w:t>
      </w:r>
      <w:r>
        <w:tab/>
      </w:r>
      <w:r>
        <w:fldChar w:fldCharType="begin"/>
      </w:r>
      <w:r>
        <w:instrText xml:space="preserve"> PAGEREF _Toc504382564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Пол пациента (30)</w:t>
      </w:r>
      <w:r>
        <w:tab/>
      </w:r>
      <w:r>
        <w:fldChar w:fldCharType="begin"/>
      </w:r>
      <w:r>
        <w:instrText xml:space="preserve"> PAGEREF _Toc504382565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Виды абортов (85)</w:t>
      </w:r>
      <w:r>
        <w:tab/>
      </w:r>
      <w:r>
        <w:fldChar w:fldCharType="begin"/>
      </w:r>
      <w:r>
        <w:instrText xml:space="preserve"> PAGEREF _Toc504382566 \h </w:instrText>
      </w:r>
      <w:r>
        <w:fldChar w:fldCharType="separate"/>
      </w:r>
      <w:r>
        <w:t>34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_Toc504382567 \h </w:instrText>
      </w:r>
      <w:r>
        <w:fldChar w:fldCharType="separate"/>
      </w:r>
      <w:r>
        <w:t>35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Профили медицинской помощи для ВМП. (89)</w:t>
      </w:r>
      <w:r>
        <w:tab/>
      </w:r>
      <w:r>
        <w:fldChar w:fldCharType="begin"/>
      </w:r>
      <w:r>
        <w:instrText xml:space="preserve"> PAGEREF _Toc504382568 \h </w:instrText>
      </w:r>
      <w:r>
        <w:fldChar w:fldCharType="separate"/>
      </w:r>
      <w:r>
        <w:t>35</w:t>
      </w:r>
      <w:r>
        <w:fldChar w:fldCharType="end"/>
      </w:r>
    </w:p>
    <w:p w:rsidR="00942D1E" w:rsidRDefault="00942D1E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A5DDD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A5DDD">
        <w:t>Модели пациента для ВМП. (90)</w:t>
      </w:r>
      <w:r>
        <w:tab/>
      </w:r>
      <w:r>
        <w:fldChar w:fldCharType="begin"/>
      </w:r>
      <w:r>
        <w:instrText xml:space="preserve"> PAGEREF _Toc504382569 \h </w:instrText>
      </w:r>
      <w:r>
        <w:fldChar w:fldCharType="separate"/>
      </w:r>
      <w:r>
        <w:t>35</w:t>
      </w:r>
      <w: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504382516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504382517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E11AD5" w:rsidRDefault="00421F80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приложени</w:t>
      </w:r>
      <w:r w:rsidR="008E5164">
        <w:rPr>
          <w:color w:val="0033CC"/>
          <w:sz w:val="22"/>
          <w:szCs w:val="22"/>
        </w:rPr>
        <w:t>я</w:t>
      </w:r>
      <w:r>
        <w:rPr>
          <w:color w:val="0033CC"/>
          <w:sz w:val="22"/>
          <w:szCs w:val="22"/>
        </w:rPr>
        <w:t xml:space="preserve"> </w:t>
      </w:r>
      <w:r w:rsidR="0049512D" w:rsidRPr="008E5164">
        <w:rPr>
          <w:color w:val="0033CC"/>
          <w:sz w:val="22"/>
          <w:szCs w:val="22"/>
        </w:rPr>
        <w:t xml:space="preserve"> </w:t>
      </w:r>
      <w:r w:rsidR="008E5164">
        <w:rPr>
          <w:color w:val="0033CC"/>
          <w:sz w:val="22"/>
          <w:szCs w:val="22"/>
        </w:rPr>
        <w:t>1</w:t>
      </w:r>
      <w:r w:rsidR="002A2E45">
        <w:rPr>
          <w:color w:val="0033CC"/>
          <w:sz w:val="22"/>
          <w:szCs w:val="22"/>
        </w:rPr>
        <w:t>7</w:t>
      </w:r>
      <w:r w:rsidR="008E5164">
        <w:rPr>
          <w:color w:val="0033CC"/>
          <w:sz w:val="22"/>
          <w:szCs w:val="22"/>
        </w:rPr>
        <w:t>, 39, 61, 82, 84</w:t>
      </w:r>
      <w:r w:rsidR="00C83B63" w:rsidRPr="008E5164">
        <w:rPr>
          <w:color w:val="0033CC"/>
          <w:sz w:val="22"/>
          <w:szCs w:val="22"/>
        </w:rPr>
        <w:t>.</w:t>
      </w:r>
      <w:bookmarkStart w:id="4" w:name="_GoBack"/>
      <w:bookmarkEnd w:id="4"/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504382518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lastRenderedPageBreak/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льгот. Приложение №69.</w:t>
      </w:r>
    </w:p>
    <w:p w:rsidR="00A87AD9" w:rsidRPr="003247FF" w:rsidRDefault="00264595" w:rsidP="0026459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4595">
        <w:rPr>
          <w:sz w:val="24"/>
          <w:szCs w:val="24"/>
        </w:rPr>
        <w:t>Справочник видов и методов при оказании ВМП</w:t>
      </w:r>
      <w:r w:rsidR="00A87AD9" w:rsidRPr="003247FF">
        <w:rPr>
          <w:sz w:val="24"/>
          <w:szCs w:val="24"/>
        </w:rPr>
        <w:t>. Приложение №70.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</w:t>
      </w:r>
      <w:r w:rsidR="000B1D71" w:rsidRPr="0018234F">
        <w:rPr>
          <w:sz w:val="24"/>
          <w:szCs w:val="24"/>
        </w:rPr>
        <w:t>. Приложение №</w:t>
      </w:r>
      <w:r w:rsidRPr="0018234F">
        <w:rPr>
          <w:sz w:val="24"/>
          <w:szCs w:val="24"/>
        </w:rPr>
        <w:t>74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="000B1D71" w:rsidRPr="0018234F">
        <w:rPr>
          <w:sz w:val="24"/>
          <w:szCs w:val="24"/>
        </w:rPr>
        <w:t>. Приложение</w:t>
      </w:r>
      <w:r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видов медицинской помощи</w:t>
      </w:r>
      <w:r w:rsidR="000B1D71" w:rsidRPr="0018234F">
        <w:rPr>
          <w:sz w:val="24"/>
          <w:szCs w:val="24"/>
        </w:rPr>
        <w:t>. Приложение</w:t>
      </w:r>
      <w:r w:rsidR="00841A4A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поверхностей зубов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78.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79.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80.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D56B0B">
        <w:rPr>
          <w:sz w:val="24"/>
          <w:szCs w:val="24"/>
        </w:rPr>
        <w:t>82</w:t>
      </w:r>
      <w:r w:rsidR="000B1D71" w:rsidRPr="000B1D71">
        <w:rPr>
          <w:sz w:val="24"/>
          <w:szCs w:val="24"/>
        </w:rPr>
        <w:t>.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="000B1D71" w:rsidRPr="000B1D71">
        <w:rPr>
          <w:sz w:val="24"/>
          <w:szCs w:val="24"/>
        </w:rPr>
        <w:t xml:space="preserve"> </w:t>
      </w:r>
      <w:r w:rsidRPr="00D56B0B">
        <w:rPr>
          <w:sz w:val="24"/>
          <w:szCs w:val="24"/>
        </w:rPr>
        <w:t>84</w:t>
      </w:r>
      <w:r w:rsidR="000B1D71" w:rsidRPr="000B1D71">
        <w:rPr>
          <w:sz w:val="24"/>
          <w:szCs w:val="24"/>
        </w:rPr>
        <w:t>.</w:t>
      </w:r>
    </w:p>
    <w:p w:rsidR="00433E4C" w:rsidRPr="002C6AF8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BF2D29">
        <w:rPr>
          <w:sz w:val="24"/>
          <w:szCs w:val="24"/>
        </w:rPr>
        <w:t>85</w:t>
      </w:r>
      <w:r w:rsidR="000B1D71">
        <w:rPr>
          <w:sz w:val="24"/>
          <w:szCs w:val="24"/>
          <w:lang w:val="en-US"/>
        </w:rPr>
        <w:t>.</w:t>
      </w:r>
    </w:p>
    <w:p w:rsidR="002C6AF8" w:rsidRPr="000B1D71" w:rsidRDefault="002C6AF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21F80">
        <w:rPr>
          <w:sz w:val="24"/>
          <w:szCs w:val="24"/>
        </w:rPr>
        <w:t>Формы оказания медицинской помощи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0B1D71">
        <w:rPr>
          <w:sz w:val="24"/>
          <w:szCs w:val="24"/>
        </w:rPr>
        <w:t>86</w:t>
      </w:r>
      <w:r w:rsidR="000B1D71" w:rsidRPr="00917396">
        <w:rPr>
          <w:sz w:val="24"/>
          <w:szCs w:val="24"/>
        </w:rPr>
        <w:t>.</w:t>
      </w:r>
    </w:p>
    <w:p w:rsidR="000B1D71" w:rsidRPr="002F3176" w:rsidRDefault="000B1D71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2F3176" w:rsidRDefault="000B1D71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2F3176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</w:t>
      </w:r>
      <w:proofErr w:type="gramEnd"/>
      <w:r w:rsidRPr="002F3176">
        <w:rPr>
          <w:bCs/>
          <w:sz w:val="24"/>
          <w:szCs w:val="24"/>
        </w:rPr>
        <w:t xml:space="preserve">  Шкала медицинской реабилитации.  </w:t>
      </w:r>
      <w:proofErr w:type="gramStart"/>
      <w:r w:rsidRPr="002F3176">
        <w:rPr>
          <w:bCs/>
          <w:sz w:val="24"/>
          <w:szCs w:val="24"/>
        </w:rPr>
        <w:t>Схемы лечения)</w:t>
      </w:r>
      <w:r w:rsidRPr="002F3176">
        <w:rPr>
          <w:bCs/>
          <w:sz w:val="24"/>
          <w:szCs w:val="24"/>
          <w:lang w:val="en-US"/>
        </w:rPr>
        <w:t>.</w:t>
      </w:r>
      <w:proofErr w:type="gramEnd"/>
      <w:r w:rsidRPr="002F3176">
        <w:rPr>
          <w:sz w:val="24"/>
          <w:szCs w:val="24"/>
        </w:rPr>
        <w:t xml:space="preserve"> </w:t>
      </w:r>
      <w:r w:rsidRPr="002F3176">
        <w:rPr>
          <w:bCs/>
          <w:sz w:val="24"/>
          <w:szCs w:val="24"/>
        </w:rPr>
        <w:t>Приложение  №88.</w:t>
      </w:r>
    </w:p>
    <w:p w:rsidR="000B1D71" w:rsidRPr="002F3176" w:rsidRDefault="000B1D71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2F3176" w:rsidRDefault="005E3909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Модели пациента для ВМП. Приложение  №90.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28" w:name="_Toc504382519"/>
      <w:r w:rsidRPr="00670FB3">
        <w:lastRenderedPageBreak/>
        <w:t>Описание файла НСИ</w:t>
      </w:r>
      <w:bookmarkEnd w:id="28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5565AA">
      <w:pPr>
        <w:spacing w:after="0" w:line="360" w:lineRule="auto"/>
        <w:ind w:left="-57" w:firstLine="709"/>
      </w:pPr>
      <w:r w:rsidRPr="002E0227">
        <w:t>Архив содержит  файл:</w:t>
      </w:r>
      <w:r w:rsidR="005565AA">
        <w:t xml:space="preserve"> 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5565AA" w:rsidRDefault="005565AA" w:rsidP="00670FB3">
      <w:pPr>
        <w:spacing w:after="0" w:line="360" w:lineRule="auto"/>
        <w:ind w:left="-57" w:firstLine="57"/>
      </w:pP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0E4F21" w:rsidRDefault="00552906" w:rsidP="00552906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 xml:space="preserve">Справочник поставщиков </w:t>
      </w:r>
      <w:r w:rsidR="001B3C1A">
        <w:rPr>
          <w:sz w:val="22"/>
          <w:szCs w:val="22"/>
        </w:rPr>
        <w:t>МО</w:t>
      </w:r>
      <w:r w:rsidR="00670FB3" w:rsidRPr="00DA23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(1)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LPUs</w:t>
      </w:r>
      <w:r w:rsidR="00670FB3" w:rsidRPr="00DA2377">
        <w:rPr>
          <w:sz w:val="22"/>
          <w:szCs w:val="22"/>
        </w:rPr>
        <w:t>»</w:t>
      </w:r>
    </w:p>
    <w:p w:rsidR="000E4F21" w:rsidRPr="000E4F21" w:rsidRDefault="000E4F21" w:rsidP="000E4F21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Справочник подразделений МО</w:t>
      </w:r>
      <w:r w:rsidR="00552906">
        <w:rPr>
          <w:sz w:val="22"/>
          <w:szCs w:val="22"/>
        </w:rPr>
        <w:t xml:space="preserve"> (1)</w:t>
      </w:r>
      <w:r w:rsidRPr="00DA2377">
        <w:rPr>
          <w:sz w:val="22"/>
          <w:szCs w:val="22"/>
        </w:rPr>
        <w:t xml:space="preserve"> – «</w:t>
      </w:r>
      <w:r w:rsidRPr="000E4F21">
        <w:rPr>
          <w:sz w:val="22"/>
          <w:szCs w:val="22"/>
          <w:lang w:val="en-US"/>
        </w:rPr>
        <w:t>fed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department</w:t>
      </w:r>
      <w:r w:rsidRPr="000E4F21">
        <w:rPr>
          <w:sz w:val="22"/>
          <w:szCs w:val="22"/>
        </w:rPr>
        <w:t>_</w:t>
      </w:r>
      <w:proofErr w:type="spellStart"/>
      <w:r w:rsidRPr="000E4F21">
        <w:rPr>
          <w:sz w:val="22"/>
          <w:szCs w:val="22"/>
          <w:lang w:val="en-US"/>
        </w:rPr>
        <w:t>mo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552906" w:rsidP="00552906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>Справочн</w:t>
      </w:r>
      <w:r>
        <w:rPr>
          <w:sz w:val="22"/>
          <w:szCs w:val="22"/>
        </w:rPr>
        <w:t>ик исполнителей платежа (СМО)</w:t>
      </w:r>
      <w:r w:rsidR="00670FB3" w:rsidRPr="00DA2377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r w:rsidR="00670FB3" w:rsidRPr="00DA2377">
        <w:rPr>
          <w:sz w:val="22"/>
          <w:szCs w:val="22"/>
          <w:lang w:val="en-US"/>
        </w:rPr>
        <w:t>SMOs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ярославским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документов </w:t>
      </w:r>
      <w:r w:rsidR="00552906">
        <w:rPr>
          <w:sz w:val="22"/>
          <w:szCs w:val="22"/>
        </w:rPr>
        <w:t xml:space="preserve">(3)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Социальные категории пациентов </w:t>
      </w:r>
      <w:r w:rsidR="00552906">
        <w:rPr>
          <w:sz w:val="22"/>
          <w:szCs w:val="22"/>
        </w:rPr>
        <w:t xml:space="preserve">(4)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Регионы </w:t>
      </w:r>
      <w:r w:rsidR="00552906">
        <w:rPr>
          <w:sz w:val="22"/>
          <w:szCs w:val="22"/>
        </w:rPr>
        <w:t xml:space="preserve">(5)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</w:t>
      </w:r>
      <w:r w:rsidR="00552906">
        <w:rPr>
          <w:sz w:val="22"/>
          <w:szCs w:val="22"/>
        </w:rPr>
        <w:t xml:space="preserve">(9)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801DD6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Результаты </w:t>
      </w:r>
      <w:r w:rsidR="00670FB3" w:rsidRPr="00DA2377">
        <w:rPr>
          <w:sz w:val="22"/>
          <w:szCs w:val="22"/>
        </w:rPr>
        <w:t xml:space="preserve">лечения </w:t>
      </w:r>
      <w:r w:rsidR="00552906">
        <w:rPr>
          <w:sz w:val="22"/>
          <w:szCs w:val="22"/>
        </w:rPr>
        <w:t>(10)</w:t>
      </w:r>
      <w:r w:rsidR="00670FB3"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proofErr w:type="spellStart"/>
      <w:r w:rsidR="00670FB3" w:rsidRPr="00DA2377">
        <w:rPr>
          <w:sz w:val="22"/>
          <w:szCs w:val="22"/>
          <w:lang w:val="en-US"/>
        </w:rPr>
        <w:t>TreatmentResults</w:t>
      </w:r>
      <w:proofErr w:type="spellEnd"/>
      <w:r w:rsidR="00670FB3"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</w:t>
      </w:r>
      <w:r w:rsidR="00700550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диагнозы </w:t>
      </w:r>
      <w:r w:rsidR="00552906">
        <w:rPr>
          <w:sz w:val="22"/>
          <w:szCs w:val="22"/>
        </w:rPr>
        <w:t xml:space="preserve">(12)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Диагнозы по МКБ Х пересмотра </w:t>
      </w:r>
      <w:r w:rsidR="00700550">
        <w:rPr>
          <w:sz w:val="22"/>
          <w:szCs w:val="22"/>
        </w:rPr>
        <w:t xml:space="preserve"> (58) </w:t>
      </w:r>
      <w:r w:rsidRPr="00DA2377">
        <w:rPr>
          <w:sz w:val="22"/>
          <w:szCs w:val="22"/>
        </w:rPr>
        <w:t>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 xml:space="preserve">Типы травм </w:t>
      </w:r>
      <w:r w:rsidR="00700550">
        <w:rPr>
          <w:sz w:val="22"/>
          <w:szCs w:val="22"/>
        </w:rPr>
        <w:t xml:space="preserve">(13) </w:t>
      </w:r>
      <w:r w:rsidRPr="00AE6EFC">
        <w:rPr>
          <w:sz w:val="22"/>
          <w:szCs w:val="22"/>
        </w:rPr>
        <w:t>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  <w:r w:rsidR="00801DD6">
        <w:rPr>
          <w:sz w:val="22"/>
          <w:szCs w:val="22"/>
        </w:rPr>
        <w:t xml:space="preserve"> (</w:t>
      </w:r>
      <w:r w:rsidR="00700550">
        <w:rPr>
          <w:sz w:val="22"/>
          <w:szCs w:val="22"/>
        </w:rPr>
        <w:t>87</w:t>
      </w:r>
      <w:r w:rsidR="00801DD6">
        <w:rPr>
          <w:sz w:val="22"/>
          <w:szCs w:val="22"/>
        </w:rPr>
        <w:t>, 32)</w:t>
      </w:r>
    </w:p>
    <w:p w:rsidR="00801DD6" w:rsidRPr="00421F80" w:rsidRDefault="00801DD6" w:rsidP="009B53A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 xml:space="preserve">Группы анализов </w:t>
      </w:r>
      <w:r w:rsidR="009B53AB" w:rsidRPr="00421F80">
        <w:rPr>
          <w:sz w:val="22"/>
          <w:szCs w:val="22"/>
        </w:rPr>
        <w:t xml:space="preserve">(17) </w:t>
      </w:r>
      <w:proofErr w:type="spellStart"/>
      <w:r w:rsidRPr="00421F80">
        <w:rPr>
          <w:sz w:val="22"/>
          <w:szCs w:val="22"/>
        </w:rPr>
        <w:t>analiz_groups</w:t>
      </w:r>
      <w:proofErr w:type="spellEnd"/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 xml:space="preserve"> (15)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>(16)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="0040330F">
        <w:rPr>
          <w:color w:val="000000"/>
          <w:sz w:val="22"/>
          <w:szCs w:val="22"/>
        </w:rPr>
        <w:t xml:space="preserve"> (24)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40330F" w:rsidP="0040330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0330F">
        <w:rPr>
          <w:color w:val="000000"/>
          <w:sz w:val="22"/>
          <w:szCs w:val="22"/>
        </w:rPr>
        <w:t>Возрастные группы для поликлиники и стационара для вида помощи 9 ВМП</w:t>
      </w:r>
      <w:r w:rsidRPr="0040330F"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</w:t>
      </w:r>
      <w:r>
        <w:rPr>
          <w:color w:val="000000"/>
          <w:sz w:val="22"/>
          <w:szCs w:val="22"/>
          <w:highlight w:val="white"/>
        </w:rPr>
        <w:t>.1</w:t>
      </w:r>
      <w:r w:rsidR="0026584F" w:rsidRPr="00C23EF6">
        <w:rPr>
          <w:color w:val="000000"/>
          <w:sz w:val="22"/>
          <w:szCs w:val="22"/>
          <w:highlight w:val="white"/>
        </w:rPr>
        <w:t>)</w:t>
      </w:r>
      <w:r w:rsidR="00670FB3"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="00670FB3"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="00670FB3"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="00670FB3"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176068" w:rsidP="0017606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76068">
        <w:rPr>
          <w:color w:val="000000"/>
          <w:sz w:val="22"/>
          <w:szCs w:val="22"/>
        </w:rPr>
        <w:t xml:space="preserve">Цели </w:t>
      </w:r>
      <w:r w:rsidR="00670FB3" w:rsidRPr="00C00753">
        <w:rPr>
          <w:color w:val="000000"/>
          <w:sz w:val="22"/>
          <w:szCs w:val="22"/>
        </w:rPr>
        <w:t>направлений</w:t>
      </w:r>
      <w:r w:rsidR="0026584F">
        <w:rPr>
          <w:color w:val="000000"/>
          <w:sz w:val="22"/>
          <w:szCs w:val="22"/>
        </w:rPr>
        <w:t>(31)</w:t>
      </w:r>
      <w:r w:rsidR="00670FB3" w:rsidRPr="00C00753">
        <w:rPr>
          <w:color w:val="000000"/>
          <w:sz w:val="22"/>
          <w:szCs w:val="22"/>
        </w:rPr>
        <w:t xml:space="preserve"> –«</w:t>
      </w:r>
      <w:proofErr w:type="spellStart"/>
      <w:r w:rsidR="00670FB3"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lastRenderedPageBreak/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2329F7">
        <w:rPr>
          <w:sz w:val="22"/>
          <w:szCs w:val="22"/>
        </w:rPr>
        <w:t>3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2329F7">
        <w:rPr>
          <w:sz w:val="22"/>
          <w:szCs w:val="22"/>
        </w:rPr>
        <w:t xml:space="preserve">(39)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854D81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2329F7" w:rsidRDefault="002329F7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>
        <w:rPr>
          <w:sz w:val="22"/>
          <w:szCs w:val="22"/>
        </w:rPr>
        <w:t>4</w:t>
      </w:r>
      <w:r w:rsidRPr="00325F2B">
        <w:rPr>
          <w:sz w:val="22"/>
          <w:szCs w:val="22"/>
        </w:rPr>
        <w:t xml:space="preserve">. </w:t>
      </w:r>
      <w:r>
        <w:rPr>
          <w:sz w:val="22"/>
          <w:szCs w:val="22"/>
        </w:rPr>
        <w:t>Дополнительный классификационный критерий (88)</w:t>
      </w:r>
      <w:r w:rsidRPr="00D30479">
        <w:rPr>
          <w:sz w:val="22"/>
          <w:szCs w:val="22"/>
        </w:rPr>
        <w:t xml:space="preserve"> – «CSG_</w:t>
      </w:r>
      <w:proofErr w:type="spellStart"/>
      <w:r>
        <w:rPr>
          <w:sz w:val="22"/>
          <w:szCs w:val="22"/>
          <w:lang w:val="en-US"/>
        </w:rPr>
        <w:t>dkk</w:t>
      </w:r>
      <w:proofErr w:type="spellEnd"/>
      <w:r w:rsidRPr="00D30479">
        <w:rPr>
          <w:sz w:val="22"/>
          <w:szCs w:val="22"/>
        </w:rPr>
        <w:t>»</w:t>
      </w:r>
    </w:p>
    <w:p w:rsidR="002329F7" w:rsidRPr="002329F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</w:t>
      </w:r>
      <w:r w:rsidR="002329F7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Виды состояния больного по СМП </w:t>
      </w:r>
      <w:r w:rsidR="002329F7">
        <w:rPr>
          <w:sz w:val="22"/>
          <w:szCs w:val="22"/>
        </w:rPr>
        <w:t xml:space="preserve">(52)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lastRenderedPageBreak/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8857A8">
        <w:rPr>
          <w:sz w:val="22"/>
          <w:szCs w:val="22"/>
        </w:rPr>
        <w:t>(58)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Профили мед</w:t>
      </w:r>
      <w:proofErr w:type="gramStart"/>
      <w:r w:rsidRPr="006A1006">
        <w:rPr>
          <w:sz w:val="22"/>
          <w:szCs w:val="22"/>
        </w:rPr>
        <w:t>.</w:t>
      </w:r>
      <w:proofErr w:type="gramEnd"/>
      <w:r w:rsidRPr="006A1006">
        <w:rPr>
          <w:sz w:val="22"/>
          <w:szCs w:val="22"/>
        </w:rPr>
        <w:t xml:space="preserve"> </w:t>
      </w:r>
      <w:proofErr w:type="gramStart"/>
      <w:r w:rsidR="002C128E">
        <w:rPr>
          <w:sz w:val="22"/>
          <w:szCs w:val="22"/>
        </w:rPr>
        <w:t>п</w:t>
      </w:r>
      <w:proofErr w:type="gramEnd"/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2C128E" w:rsidRPr="002C128E" w:rsidRDefault="002C128E" w:rsidP="002C128E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>
        <w:rPr>
          <w:sz w:val="22"/>
          <w:szCs w:val="22"/>
        </w:rPr>
        <w:t xml:space="preserve"> для ВМП (89)</w:t>
      </w:r>
      <w:r w:rsidRPr="006A1006">
        <w:rPr>
          <w:sz w:val="18"/>
          <w:szCs w:val="18"/>
        </w:rPr>
        <w:t xml:space="preserve">  - </w:t>
      </w:r>
      <w:r w:rsidRPr="006A1006">
        <w:rPr>
          <w:sz w:val="22"/>
          <w:szCs w:val="22"/>
        </w:rPr>
        <w:t>«</w:t>
      </w:r>
      <w:proofErr w:type="spellStart"/>
      <w:r w:rsidRPr="006A1006">
        <w:rPr>
          <w:sz w:val="22"/>
          <w:szCs w:val="22"/>
          <w:lang w:val="en-US"/>
        </w:rPr>
        <w:t>MedWorks</w:t>
      </w:r>
      <w:proofErr w:type="spellEnd"/>
      <w:r>
        <w:rPr>
          <w:sz w:val="22"/>
          <w:szCs w:val="22"/>
        </w:rPr>
        <w:t>_</w:t>
      </w:r>
      <w:proofErr w:type="spellStart"/>
      <w:r>
        <w:rPr>
          <w:sz w:val="22"/>
          <w:szCs w:val="22"/>
          <w:lang w:val="en-US"/>
        </w:rPr>
        <w:t>vmp</w:t>
      </w:r>
      <w:proofErr w:type="spellEnd"/>
      <w:r w:rsidRPr="006A1006">
        <w:rPr>
          <w:sz w:val="22"/>
          <w:szCs w:val="22"/>
        </w:rPr>
        <w:t>»</w:t>
      </w:r>
    </w:p>
    <w:p w:rsidR="002C128E" w:rsidRPr="002C128E" w:rsidRDefault="002C128E" w:rsidP="002C128E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Модель пациента для ВМП (90) </w:t>
      </w:r>
      <w:r w:rsidR="002329F7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2329F7">
        <w:rPr>
          <w:sz w:val="22"/>
          <w:szCs w:val="22"/>
        </w:rPr>
        <w:t>«</w:t>
      </w:r>
      <w:proofErr w:type="spellStart"/>
      <w:r>
        <w:rPr>
          <w:sz w:val="22"/>
          <w:szCs w:val="22"/>
          <w:lang w:val="en-US"/>
        </w:rPr>
        <w:t>vmp</w:t>
      </w:r>
      <w:proofErr w:type="spellEnd"/>
      <w:r w:rsidR="002329F7" w:rsidRPr="002329F7">
        <w:rPr>
          <w:sz w:val="22"/>
          <w:szCs w:val="22"/>
        </w:rPr>
        <w:t>_</w:t>
      </w:r>
      <w:r w:rsidR="002329F7">
        <w:rPr>
          <w:sz w:val="22"/>
          <w:szCs w:val="22"/>
          <w:lang w:val="en-US"/>
        </w:rPr>
        <w:t>pat</w:t>
      </w:r>
      <w:r w:rsidR="002329F7" w:rsidRPr="002329F7">
        <w:rPr>
          <w:sz w:val="22"/>
          <w:szCs w:val="22"/>
        </w:rPr>
        <w:t>_</w:t>
      </w:r>
      <w:r w:rsidR="002329F7">
        <w:rPr>
          <w:sz w:val="22"/>
          <w:szCs w:val="22"/>
          <w:lang w:val="en-US"/>
        </w:rPr>
        <w:t>model</w:t>
      </w:r>
      <w:r w:rsidR="002329F7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2329F7" w:rsidRDefault="00BA314D" w:rsidP="00264595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329F7">
        <w:rPr>
          <w:sz w:val="22"/>
          <w:szCs w:val="22"/>
        </w:rPr>
        <w:t>Справочник метод</w:t>
      </w:r>
      <w:r w:rsidR="00264595" w:rsidRPr="002329F7">
        <w:rPr>
          <w:sz w:val="22"/>
          <w:szCs w:val="22"/>
        </w:rPr>
        <w:t>ов</w:t>
      </w:r>
      <w:r w:rsidRPr="002329F7">
        <w:rPr>
          <w:sz w:val="22"/>
          <w:szCs w:val="22"/>
        </w:rPr>
        <w:t xml:space="preserve"> ВМП(71)</w:t>
      </w:r>
      <w:r w:rsidR="00E05E07" w:rsidRPr="002329F7">
        <w:rPr>
          <w:sz w:val="22"/>
          <w:szCs w:val="22"/>
        </w:rPr>
        <w:t xml:space="preserve"> - </w:t>
      </w:r>
      <w:r w:rsidRPr="002329F7">
        <w:rPr>
          <w:sz w:val="22"/>
          <w:szCs w:val="22"/>
        </w:rPr>
        <w:t>«</w:t>
      </w:r>
      <w:proofErr w:type="spellStart"/>
      <w:r w:rsidR="00264595" w:rsidRPr="002329F7">
        <w:rPr>
          <w:sz w:val="22"/>
          <w:szCs w:val="22"/>
        </w:rPr>
        <w:t>Vmp_metods</w:t>
      </w:r>
      <w:proofErr w:type="spellEnd"/>
      <w:r w:rsidRPr="002329F7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</w:t>
      </w:r>
      <w:r w:rsidR="000E4F21">
        <w:rPr>
          <w:sz w:val="22"/>
          <w:szCs w:val="22"/>
          <w:lang w:val="en-US"/>
        </w:rPr>
        <w:t>.3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5565AA" w:rsidRPr="000E4F21" w:rsidRDefault="000E4F21" w:rsidP="000E4F21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0E4F21">
        <w:rPr>
          <w:sz w:val="22"/>
          <w:szCs w:val="22"/>
        </w:rPr>
        <w:t>Вид</w:t>
      </w:r>
      <w:r w:rsidRPr="000E4F21">
        <w:rPr>
          <w:sz w:val="22"/>
          <w:szCs w:val="22"/>
          <w:lang w:val="en-US"/>
        </w:rPr>
        <w:t xml:space="preserve"> </w:t>
      </w:r>
      <w:r w:rsidRPr="000E4F21">
        <w:rPr>
          <w:sz w:val="22"/>
          <w:szCs w:val="22"/>
        </w:rPr>
        <w:t>аборта</w:t>
      </w:r>
      <w:r w:rsidRPr="000E4F21">
        <w:rPr>
          <w:sz w:val="22"/>
          <w:szCs w:val="22"/>
          <w:lang w:val="en-US"/>
        </w:rPr>
        <w:t xml:space="preserve">  (85) « </w:t>
      </w:r>
      <w:proofErr w:type="spellStart"/>
      <w:r w:rsidRPr="000E4F21">
        <w:rPr>
          <w:sz w:val="22"/>
          <w:szCs w:val="22"/>
          <w:lang w:val="en-US"/>
        </w:rPr>
        <w:t>abortion</w:t>
      </w:r>
      <w:r>
        <w:rPr>
          <w:sz w:val="22"/>
          <w:szCs w:val="22"/>
          <w:lang w:val="en-US"/>
        </w:rPr>
        <w:t>_</w:t>
      </w:r>
      <w:r w:rsidRPr="000E4F21">
        <w:rPr>
          <w:sz w:val="22"/>
          <w:szCs w:val="22"/>
          <w:lang w:val="en-US"/>
        </w:rPr>
        <w:t>type</w:t>
      </w:r>
      <w:proofErr w:type="spellEnd"/>
      <w:r w:rsidRPr="000E4F21">
        <w:rPr>
          <w:sz w:val="22"/>
          <w:szCs w:val="22"/>
          <w:lang w:val="en-US"/>
        </w:rPr>
        <w:t>»</w:t>
      </w:r>
    </w:p>
    <w:p w:rsidR="005565AA" w:rsidRPr="00421F80" w:rsidRDefault="00286050" w:rsidP="002860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>Формы оказания медицинской помощи</w:t>
      </w:r>
      <w:r w:rsidR="000E4F21" w:rsidRPr="00421F80">
        <w:rPr>
          <w:sz w:val="22"/>
          <w:szCs w:val="22"/>
        </w:rPr>
        <w:t xml:space="preserve">  (86) - «</w:t>
      </w:r>
      <w:r w:rsidR="000E4F21" w:rsidRPr="00421F80">
        <w:rPr>
          <w:sz w:val="22"/>
          <w:szCs w:val="22"/>
          <w:lang w:val="en-US"/>
        </w:rPr>
        <w:t>vg</w:t>
      </w:r>
      <w:r w:rsidR="000E4F21" w:rsidRPr="00421F80">
        <w:rPr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504382520"/>
      <w:r w:rsidRPr="00C4732F">
        <w:lastRenderedPageBreak/>
        <w:t>Элементы и атрибуты</w:t>
      </w:r>
      <w:bookmarkEnd w:id="29"/>
      <w:bookmarkEnd w:id="30"/>
      <w:bookmarkEnd w:id="31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504382521"/>
      <w:bookmarkStart w:id="34" w:name="_Toc314586197"/>
      <w:r w:rsidRPr="00C4732F">
        <w:lastRenderedPageBreak/>
        <w:t>Содержание документа</w:t>
      </w:r>
      <w:bookmarkEnd w:id="32"/>
      <w:bookmarkEnd w:id="33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670FB3" w:rsidRPr="002E022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1D544C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1D544C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504382522"/>
      <w:r w:rsidRPr="001D544C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670FB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podush_smp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C23EF6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podush_ks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ds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B5780A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lastRenderedPageBreak/>
              <w:t>med_help_sign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50438252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38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40562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50438252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39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0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1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1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2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2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3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3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50438252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5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50438252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50438252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48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943011">
              <w:rPr>
                <w:sz w:val="22"/>
                <w:szCs w:val="22"/>
                <w:lang w:eastAsia="ar-SA"/>
              </w:rPr>
              <w:t>Obrachenie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314586214"/>
      <w:bookmarkStart w:id="52" w:name="_Toc50438252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3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3"/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75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5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262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BC022F">
        <w:trPr>
          <w:trHeight w:val="119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policlinic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physiotherapy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4" w:name="_Toc314586216"/>
      <w:bookmarkStart w:id="55" w:name="_Toc50438252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4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5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6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314586218"/>
      <w:bookmarkStart w:id="58" w:name="_Toc50438253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7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8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9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5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670FB3" w:rsidRPr="002E022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D6950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sz w:val="16"/>
                <w:szCs w:val="16"/>
                <w:lang w:eastAsia="ar-SA"/>
              </w:rPr>
              <w:t>0 -</w:t>
            </w:r>
            <w:r w:rsidRPr="00176068">
              <w:rPr>
                <w:color w:val="000000"/>
                <w:sz w:val="16"/>
                <w:szCs w:val="16"/>
              </w:rPr>
              <w:t xml:space="preserve"> Не  ОМС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color w:val="000000"/>
                <w:sz w:val="16"/>
                <w:szCs w:val="16"/>
              </w:rPr>
              <w:t>1 - Для приема в поликлинике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76068">
              <w:rPr>
                <w:color w:val="000000"/>
                <w:sz w:val="16"/>
                <w:szCs w:val="16"/>
              </w:rPr>
              <w:t>2 - Для посещений на дому</w:t>
            </w:r>
          </w:p>
        </w:tc>
      </w:tr>
      <w:tr w:rsidR="00670FB3" w:rsidRPr="002E022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_Toc314586220"/>
      <w:bookmarkStart w:id="61" w:name="_Toc50438253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2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166C6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334C0" w:rsidRPr="002E0227" w:rsidTr="00F813B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334C0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334C0">
              <w:rPr>
                <w:sz w:val="22"/>
                <w:szCs w:val="22"/>
                <w:highlight w:val="white"/>
              </w:rPr>
              <w:t>string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4166C6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166C6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34C0">
              <w:rPr>
                <w:sz w:val="22"/>
                <w:szCs w:val="22"/>
              </w:rPr>
              <w:t>Допустимые значения:</w:t>
            </w:r>
          </w:p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334C0">
              <w:rPr>
                <w:sz w:val="16"/>
                <w:szCs w:val="16"/>
              </w:rPr>
              <w:t xml:space="preserve">0  (п-ка и </w:t>
            </w:r>
            <w:proofErr w:type="spellStart"/>
            <w:r w:rsidRPr="005334C0">
              <w:rPr>
                <w:sz w:val="16"/>
                <w:szCs w:val="16"/>
              </w:rPr>
              <w:t>стац</w:t>
            </w:r>
            <w:proofErr w:type="spellEnd"/>
            <w:r w:rsidRPr="005334C0">
              <w:rPr>
                <w:sz w:val="16"/>
                <w:szCs w:val="16"/>
              </w:rPr>
              <w:t>. любого  типа),</w:t>
            </w:r>
          </w:p>
          <w:p w:rsidR="004166C6" w:rsidRPr="004166C6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334C0">
              <w:rPr>
                <w:sz w:val="16"/>
                <w:szCs w:val="16"/>
              </w:rPr>
              <w:t xml:space="preserve">1 (для </w:t>
            </w:r>
            <w:proofErr w:type="spellStart"/>
            <w:r w:rsidRPr="005334C0">
              <w:rPr>
                <w:sz w:val="16"/>
                <w:szCs w:val="16"/>
              </w:rPr>
              <w:t>стац</w:t>
            </w:r>
            <w:proofErr w:type="spellEnd"/>
            <w:r w:rsidRPr="005334C0">
              <w:rPr>
                <w:sz w:val="16"/>
                <w:szCs w:val="16"/>
              </w:rPr>
              <w:t>. любого  типа)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50438253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>
        <w:rPr>
          <w:rFonts w:ascii="Times New Roman" w:hAnsi="Times New Roman" w:cs="Times New Roman"/>
          <w:sz w:val="24"/>
          <w:szCs w:val="24"/>
        </w:rPr>
        <w:t xml:space="preserve">  (58)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314586222"/>
      <w:bookmarkStart w:id="65" w:name="_Toc50438253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4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6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7" w:name="_Toc314586225"/>
      <w:bookmarkStart w:id="68" w:name="_Toc504382534"/>
      <w:r w:rsidRPr="003E498A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3E498A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7"/>
      <w:r w:rsidR="009176EC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6E52BD">
        <w:rPr>
          <w:rFonts w:ascii="Times New Roman" w:hAnsi="Times New Roman" w:cs="Times New Roman"/>
          <w:sz w:val="24"/>
          <w:szCs w:val="24"/>
        </w:rPr>
        <w:t>8</w:t>
      </w:r>
      <w:r w:rsidR="009176EC">
        <w:rPr>
          <w:rFonts w:ascii="Times New Roman" w:hAnsi="Times New Roman" w:cs="Times New Roman"/>
          <w:sz w:val="24"/>
          <w:szCs w:val="24"/>
        </w:rPr>
        <w:t>7</w:t>
      </w:r>
      <w:r w:rsidR="00176068">
        <w:rPr>
          <w:rFonts w:ascii="Times New Roman" w:hAnsi="Times New Roman" w:cs="Times New Roman"/>
          <w:sz w:val="24"/>
          <w:szCs w:val="24"/>
        </w:rPr>
        <w:t>, 32</w:t>
      </w:r>
      <w:r w:rsidR="009176EC">
        <w:rPr>
          <w:rFonts w:ascii="Times New Roman" w:hAnsi="Times New Roman" w:cs="Times New Roman"/>
          <w:sz w:val="24"/>
          <w:szCs w:val="24"/>
        </w:rPr>
        <w:t>)</w:t>
      </w:r>
      <w:bookmarkEnd w:id="68"/>
    </w:p>
    <w:p w:rsidR="00712BD9" w:rsidRPr="006E52BD" w:rsidRDefault="00712BD9" w:rsidP="00712BD9">
      <w:pPr>
        <w:spacing w:after="0"/>
        <w:ind w:firstLine="0"/>
        <w:jc w:val="center"/>
        <w:rPr>
          <w:b/>
          <w:bCs/>
          <w:color w:val="000000"/>
          <w:lang w:eastAsia="ar-SA"/>
        </w:rPr>
      </w:pPr>
    </w:p>
    <w:p w:rsidR="00F857D7" w:rsidRPr="006E52BD" w:rsidRDefault="00F857D7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</w:t>
      </w:r>
      <w:r w:rsidRPr="006E52BD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элемента</w:t>
      </w:r>
      <w:r w:rsidRPr="006E52BD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6E52BD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F857D7" w:rsidRPr="00D028DE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Условия</w:t>
            </w:r>
            <w:r w:rsidRPr="00493177">
              <w:rPr>
                <w:sz w:val="22"/>
                <w:szCs w:val="22"/>
                <w:lang w:val="en-US"/>
              </w:rPr>
              <w:t xml:space="preserve"> </w:t>
            </w:r>
            <w:r w:rsidRPr="0049317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Ограничения</w:t>
            </w:r>
          </w:p>
        </w:tc>
      </w:tr>
      <w:tr w:rsidR="00F857D7" w:rsidRPr="00D028DE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931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max_month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max_day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0330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smp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49317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D4AFF">
              <w:rPr>
                <w:sz w:val="22"/>
                <w:szCs w:val="22"/>
                <w:lang w:eastAsia="ar-SA"/>
              </w:rPr>
              <w:t>stomat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Признак использования в </w:t>
            </w:r>
            <w:r>
              <w:rPr>
                <w:sz w:val="22"/>
                <w:szCs w:val="22"/>
              </w:rPr>
              <w:t>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015635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code_ag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C148F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210A8B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F797B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C148F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054D4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label_vizit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210A8B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210A8B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210A8B"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210A8B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r w:rsidRPr="00210A8B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 xml:space="preserve">Наличие </w:t>
            </w:r>
            <w:proofErr w:type="spellStart"/>
            <w:r w:rsidRPr="00C148F7">
              <w:rPr>
                <w:sz w:val="22"/>
                <w:szCs w:val="22"/>
              </w:rPr>
              <w:t>прверхности</w:t>
            </w:r>
            <w:proofErr w:type="spellEnd"/>
            <w:r w:rsidRPr="00C148F7"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proofErr w:type="spellStart"/>
            <w:r w:rsidRPr="00210A8B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lastRenderedPageBreak/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210A8B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210A8B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835A53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210A8B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Длительность услуги </w:t>
            </w:r>
            <w:r w:rsidRPr="00210A8B">
              <w:rPr>
                <w:sz w:val="22"/>
                <w:szCs w:val="22"/>
                <w:lang w:val="en-US"/>
              </w:rPr>
              <w:t>[</w:t>
            </w:r>
            <w:r w:rsidRPr="00210A8B">
              <w:rPr>
                <w:sz w:val="22"/>
                <w:szCs w:val="22"/>
              </w:rPr>
              <w:t>мин.</w:t>
            </w:r>
            <w:r w:rsidRPr="00210A8B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857D7" w:rsidRDefault="00F857D7" w:rsidP="00670FB3">
      <w:pPr>
        <w:pStyle w:val="af0"/>
        <w:spacing w:after="0" w:line="360" w:lineRule="auto"/>
        <w:ind w:left="792"/>
        <w:rPr>
          <w:lang w:val="en-US"/>
        </w:rPr>
      </w:pPr>
    </w:p>
    <w:p w:rsidR="008204B5" w:rsidRPr="00421F80" w:rsidRDefault="008204B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504382535"/>
      <w:r w:rsidRPr="00421F80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69"/>
    </w:p>
    <w:p w:rsidR="008204B5" w:rsidRPr="00421F80" w:rsidRDefault="008204B5" w:rsidP="008204B5">
      <w:pPr>
        <w:ind w:firstLine="0"/>
        <w:rPr>
          <w:sz w:val="22"/>
          <w:szCs w:val="22"/>
          <w:lang w:val="en-US"/>
        </w:rPr>
      </w:pPr>
      <w:r w:rsidRPr="00421F80">
        <w:rPr>
          <w:sz w:val="22"/>
          <w:szCs w:val="22"/>
        </w:rPr>
        <w:t>Атрибуты</w:t>
      </w:r>
      <w:r w:rsidRPr="00421F80">
        <w:rPr>
          <w:sz w:val="22"/>
          <w:szCs w:val="22"/>
          <w:lang w:val="en-US"/>
        </w:rPr>
        <w:t xml:space="preserve"> </w:t>
      </w:r>
      <w:r w:rsidRPr="00421F80">
        <w:rPr>
          <w:sz w:val="22"/>
          <w:szCs w:val="22"/>
        </w:rPr>
        <w:t>элемента</w:t>
      </w:r>
      <w:r w:rsidRPr="00421F80">
        <w:rPr>
          <w:sz w:val="22"/>
          <w:szCs w:val="22"/>
          <w:lang w:val="en-US"/>
        </w:rPr>
        <w:t xml:space="preserve"> </w:t>
      </w:r>
      <w:proofErr w:type="spellStart"/>
      <w:r w:rsidRPr="00421F80">
        <w:rPr>
          <w:sz w:val="22"/>
          <w:szCs w:val="22"/>
          <w:lang w:val="en-US"/>
        </w:rPr>
        <w:t>analiz_groups</w:t>
      </w:r>
      <w:proofErr w:type="spellEnd"/>
      <w:r w:rsidRPr="00421F80">
        <w:rPr>
          <w:sz w:val="22"/>
          <w:szCs w:val="22"/>
          <w:lang w:val="en-US"/>
        </w:rPr>
        <w:t xml:space="preserve"> – </w:t>
      </w:r>
      <w:proofErr w:type="spellStart"/>
      <w:r w:rsidRPr="00421F80">
        <w:rPr>
          <w:sz w:val="22"/>
          <w:szCs w:val="22"/>
          <w:lang w:val="en-US"/>
        </w:rPr>
        <w:t>analiz_group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8204B5" w:rsidRPr="00421F80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Ограничения</w:t>
            </w:r>
          </w:p>
        </w:tc>
      </w:tr>
      <w:tr w:rsidR="008204B5" w:rsidRPr="00421F80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8204B5" w:rsidRPr="00421F80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8204B5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504382536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8204B5" w:rsidRPr="00176068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3E498A" w:rsidRDefault="005746B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504382537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71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314586253"/>
      <w:bookmarkStart w:id="73" w:name="_Toc504382538"/>
      <w:r w:rsidRPr="003E498A">
        <w:rPr>
          <w:rFonts w:ascii="Times New Roman" w:hAnsi="Times New Roman" w:cs="Times New Roman"/>
          <w:sz w:val="24"/>
          <w:szCs w:val="24"/>
        </w:rPr>
        <w:lastRenderedPageBreak/>
        <w:t>Страны</w:t>
      </w:r>
      <w:bookmarkEnd w:id="7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3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74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176068" w:rsidP="0017606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504382539"/>
      <w:r w:rsidRPr="00176068">
        <w:rPr>
          <w:rFonts w:ascii="Times New Roman" w:hAnsi="Times New Roman" w:cs="Times New Roman"/>
          <w:sz w:val="24"/>
          <w:szCs w:val="24"/>
        </w:rPr>
        <w:t xml:space="preserve">Виды приема </w:t>
      </w:r>
      <w:r w:rsidR="00027721">
        <w:rPr>
          <w:rFonts w:ascii="Times New Roman" w:hAnsi="Times New Roman" w:cs="Times New Roman"/>
          <w:sz w:val="24"/>
          <w:szCs w:val="24"/>
        </w:rPr>
        <w:t>(66)</w:t>
      </w:r>
      <w:bookmarkEnd w:id="7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7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14586259"/>
      <w:bookmarkStart w:id="78" w:name="_Toc504382540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7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79" w:name="_Toc314586258"/>
      <w:bookmarkEnd w:id="7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7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2C57ED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314586261"/>
      <w:bookmarkStart w:id="81" w:name="_Toc504382541"/>
      <w:r w:rsidRPr="003E498A">
        <w:rPr>
          <w:rFonts w:ascii="Times New Roman" w:hAnsi="Times New Roman" w:cs="Times New Roman"/>
          <w:sz w:val="24"/>
          <w:szCs w:val="24"/>
        </w:rPr>
        <w:lastRenderedPageBreak/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8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3" w:name="_Toc504382542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8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84" w:name="_Toc504382543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8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r w:rsidR="00D0676E">
              <w:rPr>
                <w:sz w:val="22"/>
                <w:szCs w:val="22"/>
              </w:rPr>
              <w:t xml:space="preserve">основного </w:t>
            </w:r>
            <w:r w:rsidRPr="002C57ED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</w:t>
            </w:r>
            <w:r w:rsidR="00D0676E">
              <w:rPr>
                <w:sz w:val="22"/>
                <w:szCs w:val="22"/>
              </w:rPr>
              <w:t xml:space="preserve">олнительного </w:t>
            </w:r>
            <w:r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D0676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2C57ED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lastRenderedPageBreak/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85" w:name="_Toc504382544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8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D0676E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lastRenderedPageBreak/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Default="00786D9A" w:rsidP="000D645F">
      <w:pPr>
        <w:ind w:left="720" w:firstLine="0"/>
        <w:jc w:val="center"/>
        <w:rPr>
          <w:b/>
        </w:rPr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786D9A">
      <w:pPr>
        <w:pStyle w:val="2"/>
        <w:numPr>
          <w:ilvl w:val="0"/>
          <w:numId w:val="40"/>
        </w:numPr>
        <w:ind w:left="851" w:hanging="284"/>
        <w:jc w:val="center"/>
      </w:pPr>
      <w:bookmarkStart w:id="86" w:name="_Toc504382545"/>
      <w:r w:rsidRPr="00A20782">
        <w:t>Справочник КПМУ (поликлиника)</w:t>
      </w:r>
      <w:r w:rsidR="00BA531E" w:rsidRPr="00A20782">
        <w:t xml:space="preserve"> (39)</w:t>
      </w:r>
      <w:bookmarkEnd w:id="86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786D9A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Default="00835A53" w:rsidP="00326BE6">
      <w:pPr>
        <w:ind w:left="720" w:firstLine="0"/>
        <w:jc w:val="center"/>
        <w:rPr>
          <w:b/>
        </w:rPr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7114F0" w:rsidP="00AF3F19">
      <w:pPr>
        <w:ind w:left="142" w:hanging="142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</w:t>
            </w:r>
            <w:r w:rsidR="00EE2334" w:rsidRPr="0018234F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</w:t>
            </w:r>
            <w:r w:rsidR="007114F0" w:rsidRPr="0018234F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F66637" w:rsidRPr="00AF3F19" w:rsidRDefault="00F66637" w:rsidP="00EE2334">
      <w:pPr>
        <w:pStyle w:val="af0"/>
        <w:spacing w:after="0" w:line="360" w:lineRule="auto"/>
        <w:ind w:left="792"/>
        <w:rPr>
          <w:color w:val="0033CC"/>
        </w:rPr>
      </w:pPr>
    </w:p>
    <w:p w:rsidR="00F66637" w:rsidRPr="00786D9A" w:rsidRDefault="00F66637" w:rsidP="002F3176">
      <w:pPr>
        <w:pStyle w:val="2"/>
        <w:numPr>
          <w:ilvl w:val="0"/>
          <w:numId w:val="40"/>
        </w:numPr>
        <w:ind w:left="851" w:hanging="284"/>
        <w:jc w:val="center"/>
      </w:pPr>
      <w:bookmarkStart w:id="87" w:name="_Toc504382546"/>
      <w:proofErr w:type="gramStart"/>
      <w:r w:rsidRPr="00786D9A">
        <w:t>Дополнительный классификационный критерий (Шкала оценки органной недостаточности пациентов находящихся на интенсивной терапии.</w:t>
      </w:r>
      <w:proofErr w:type="gramEnd"/>
      <w:r w:rsidRPr="00786D9A">
        <w:t xml:space="preserve">  Шкала медицинской реабилитации.  </w:t>
      </w:r>
      <w:proofErr w:type="gramStart"/>
      <w:r w:rsidRPr="00786D9A">
        <w:t>Схемы лечения).(88)</w:t>
      </w:r>
      <w:bookmarkEnd w:id="87"/>
      <w:proofErr w:type="gramEnd"/>
    </w:p>
    <w:p w:rsidR="00A86E8D" w:rsidRPr="00617CF4" w:rsidRDefault="00F66637" w:rsidP="00F66637">
      <w:pPr>
        <w:pStyle w:val="af0"/>
        <w:spacing w:after="0" w:line="360" w:lineRule="auto"/>
        <w:ind w:left="792" w:hanging="792"/>
        <w:rPr>
          <w:color w:val="0033CC"/>
        </w:rPr>
      </w:pPr>
      <w:r w:rsidRPr="00617CF4">
        <w:rPr>
          <w:color w:val="0033CC"/>
          <w:sz w:val="22"/>
          <w:szCs w:val="22"/>
        </w:rPr>
        <w:t xml:space="preserve">Атрибуты элемента </w:t>
      </w:r>
      <w:r w:rsidRPr="00617CF4">
        <w:rPr>
          <w:color w:val="0033CC"/>
          <w:sz w:val="22"/>
          <w:szCs w:val="22"/>
          <w:lang w:val="en-US"/>
        </w:rPr>
        <w:t>CSG</w:t>
      </w:r>
      <w:r w:rsidRPr="00617CF4">
        <w:rPr>
          <w:color w:val="0033CC"/>
          <w:sz w:val="22"/>
          <w:szCs w:val="22"/>
        </w:rPr>
        <w:t xml:space="preserve">  </w:t>
      </w:r>
      <w:proofErr w:type="spellStart"/>
      <w:r w:rsidRPr="00617CF4">
        <w:rPr>
          <w:color w:val="0033CC"/>
        </w:rPr>
        <w:t>CSG_dkk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617CF4" w:rsidRPr="00617CF4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617CF4" w:rsidRPr="00617CF4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17CF4">
              <w:rPr>
                <w:color w:val="0033CC"/>
                <w:sz w:val="22"/>
                <w:szCs w:val="22"/>
              </w:rPr>
              <w:t>_</w:t>
            </w:r>
            <w:proofErr w:type="spellStart"/>
            <w:r w:rsidRPr="00617CF4">
              <w:rPr>
                <w:color w:val="0033CC"/>
                <w:sz w:val="22"/>
                <w:szCs w:val="22"/>
              </w:rPr>
              <w:t>dkk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617CF4" w:rsidRDefault="00F66637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mnn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intake_days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617CF4" w:rsidRDefault="00AF3F19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amount_h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life_saving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617CF4" w:rsidRPr="00617CF4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</w:rPr>
              <w:t>comment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617CF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617CF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617CF4" w:rsidRDefault="00617CF4" w:rsidP="00835A53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617CF4">
              <w:rPr>
                <w:color w:val="0033CC"/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66637" w:rsidRPr="00C973F6" w:rsidRDefault="00F66637" w:rsidP="00F66637">
      <w:pPr>
        <w:pStyle w:val="af0"/>
        <w:spacing w:after="0" w:line="360" w:lineRule="auto"/>
        <w:ind w:left="792" w:hanging="792"/>
      </w:pPr>
    </w:p>
    <w:p w:rsidR="00670FB3" w:rsidRPr="00C4732F" w:rsidRDefault="00670FB3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314586323"/>
      <w:bookmarkStart w:id="89" w:name="_Toc504382547"/>
      <w:r w:rsidRPr="00C4732F">
        <w:rPr>
          <w:rFonts w:ascii="Times New Roman" w:hAnsi="Times New Roman" w:cs="Times New Roman"/>
          <w:sz w:val="24"/>
          <w:szCs w:val="24"/>
        </w:rPr>
        <w:lastRenderedPageBreak/>
        <w:t>Скорая медицинская помощь</w:t>
      </w:r>
      <w:bookmarkEnd w:id="88"/>
      <w:bookmarkEnd w:id="89"/>
    </w:p>
    <w:p w:rsidR="00670FB3" w:rsidRPr="00442955" w:rsidRDefault="00997554" w:rsidP="00997554">
      <w:pPr>
        <w:ind w:left="720" w:firstLine="0"/>
        <w:jc w:val="center"/>
        <w:rPr>
          <w:b/>
          <w:bCs/>
        </w:rPr>
      </w:pPr>
      <w:bookmarkStart w:id="90" w:name="_Toc314586325"/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.1. </w:t>
      </w:r>
      <w:bookmarkEnd w:id="90"/>
      <w:r w:rsidR="00442955" w:rsidRPr="00442955">
        <w:rPr>
          <w:b/>
          <w:bCs/>
          <w:lang w:val="en-US"/>
        </w:rPr>
        <w:t>•</w:t>
      </w:r>
      <w:r w:rsidR="00442955" w:rsidRPr="00442955">
        <w:rPr>
          <w:b/>
          <w:bCs/>
          <w:lang w:val="en-US"/>
        </w:rPr>
        <w:tab/>
      </w:r>
      <w:proofErr w:type="spellStart"/>
      <w:r w:rsidR="00442955" w:rsidRPr="00442955">
        <w:rPr>
          <w:b/>
          <w:bCs/>
          <w:lang w:val="en-US"/>
        </w:rPr>
        <w:t>Справочник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мест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вызова</w:t>
      </w:r>
      <w:proofErr w:type="spellEnd"/>
      <w:r w:rsidR="00442955" w:rsidRPr="00442955">
        <w:rPr>
          <w:b/>
          <w:bCs/>
          <w:lang w:val="en-US"/>
        </w:rPr>
        <w:t xml:space="preserve"> </w:t>
      </w:r>
      <w:r w:rsidR="00442955">
        <w:rPr>
          <w:b/>
          <w:bCs/>
        </w:rPr>
        <w:t>(47)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91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2" w:name="_Toc314586327"/>
    </w:p>
    <w:p w:rsidR="00670FB3" w:rsidRPr="00442955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.2. </w:t>
      </w:r>
      <w:bookmarkEnd w:id="92"/>
      <w:proofErr w:type="spellStart"/>
      <w:r w:rsidR="00442955" w:rsidRPr="00442955">
        <w:rPr>
          <w:b/>
          <w:bCs/>
          <w:lang w:val="en-US"/>
        </w:rPr>
        <w:t>Справочник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типов</w:t>
      </w:r>
      <w:proofErr w:type="spellEnd"/>
      <w:r w:rsidR="00442955" w:rsidRPr="00442955">
        <w:rPr>
          <w:b/>
          <w:bCs/>
          <w:lang w:val="en-US"/>
        </w:rPr>
        <w:t xml:space="preserve"> </w:t>
      </w:r>
      <w:proofErr w:type="spellStart"/>
      <w:r w:rsidR="00442955" w:rsidRPr="00442955">
        <w:rPr>
          <w:b/>
          <w:bCs/>
          <w:lang w:val="en-US"/>
        </w:rPr>
        <w:t>вызова</w:t>
      </w:r>
      <w:proofErr w:type="spellEnd"/>
      <w:r w:rsidR="00442955" w:rsidRPr="00442955">
        <w:rPr>
          <w:b/>
          <w:bCs/>
          <w:lang w:val="en-US"/>
        </w:rPr>
        <w:t xml:space="preserve"> </w:t>
      </w:r>
      <w:r w:rsidR="00B9199A" w:rsidRPr="00442955">
        <w:rPr>
          <w:b/>
          <w:bCs/>
          <w:lang w:val="en-US"/>
        </w:rPr>
        <w:t>(48)</w:t>
      </w:r>
    </w:p>
    <w:p w:rsidR="008544F8" w:rsidRPr="00442955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3" w:name="_Toc314586326"/>
      <w:r w:rsidRPr="003579EB">
        <w:rPr>
          <w:sz w:val="22"/>
          <w:szCs w:val="22"/>
        </w:rPr>
        <w:t>Атрибуты</w:t>
      </w:r>
      <w:r w:rsidRPr="00442955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442955">
        <w:rPr>
          <w:sz w:val="22"/>
          <w:szCs w:val="22"/>
          <w:lang w:val="en-US"/>
        </w:rPr>
        <w:t xml:space="preserve"> SMP– </w:t>
      </w:r>
      <w:proofErr w:type="spellStart"/>
      <w:r w:rsidRPr="00442955">
        <w:rPr>
          <w:sz w:val="22"/>
          <w:szCs w:val="22"/>
          <w:lang w:val="en-US"/>
        </w:rPr>
        <w:t>SmpCallTypes</w:t>
      </w:r>
      <w:proofErr w:type="spellEnd"/>
      <w:r w:rsidRPr="00442955">
        <w:rPr>
          <w:sz w:val="22"/>
          <w:szCs w:val="22"/>
          <w:lang w:val="en-US"/>
        </w:rPr>
        <w:t xml:space="preserve"> - </w:t>
      </w:r>
      <w:proofErr w:type="spellStart"/>
      <w:r w:rsidRPr="00442955">
        <w:rPr>
          <w:sz w:val="22"/>
          <w:szCs w:val="22"/>
          <w:lang w:val="en-US"/>
        </w:rPr>
        <w:t>SmpCallType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442955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proofErr w:type="gram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  <w:r w:rsidR="00442955">
        <w:rPr>
          <w:b/>
          <w:bCs/>
        </w:rPr>
        <w:t xml:space="preserve"> (</w:t>
      </w:r>
      <w:proofErr w:type="gramEnd"/>
      <w:r w:rsidR="00442955">
        <w:rPr>
          <w:b/>
          <w:bCs/>
        </w:rPr>
        <w:t>48)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94" w:name="_Toc314586329"/>
    </w:p>
    <w:p w:rsidR="00670FB3" w:rsidRPr="00442955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94"/>
      <w:proofErr w:type="spellEnd"/>
      <w:r w:rsidR="00442955">
        <w:rPr>
          <w:b/>
          <w:bCs/>
        </w:rPr>
        <w:t xml:space="preserve"> (50)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5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9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442955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96" w:name="_Toc314586331"/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6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7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9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98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98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9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9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0" w:name="_Toc314586335"/>
      <w:r w:rsidRPr="00997554">
        <w:rPr>
          <w:b/>
          <w:bCs/>
        </w:rPr>
        <w:t>2</w:t>
      </w:r>
      <w:r w:rsidR="008204B5">
        <w:rPr>
          <w:b/>
          <w:bCs/>
          <w:lang w:val="en-US"/>
        </w:rPr>
        <w:t>3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00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1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0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02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02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3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0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04" w:name="_Toc314586339"/>
      <w:r w:rsidRPr="00917344"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04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5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0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Default="008204B5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8204B5">
        <w:rPr>
          <w:b/>
          <w:bCs/>
          <w:lang w:val="en-US"/>
        </w:rPr>
        <w:t>3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8F3C6A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EC1A4F" w:rsidRDefault="008544F8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504382548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6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504382549"/>
      <w:r w:rsidRPr="00EC1A4F">
        <w:rPr>
          <w:rFonts w:ascii="Times New Roman" w:hAnsi="Times New Roman" w:cs="Times New Roman"/>
          <w:sz w:val="24"/>
          <w:szCs w:val="24"/>
        </w:rPr>
        <w:lastRenderedPageBreak/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7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760"/>
        <w:gridCol w:w="1701"/>
        <w:gridCol w:w="850"/>
        <w:gridCol w:w="1897"/>
      </w:tblGrid>
      <w:tr w:rsidR="009B581F" w:rsidRPr="00182D85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BC022F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BC022F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504382550"/>
      <w:r w:rsidRPr="00EC1A4F">
        <w:rPr>
          <w:rFonts w:ascii="Times New Roman" w:hAnsi="Times New Roman" w:cs="Times New Roman"/>
          <w:sz w:val="24"/>
          <w:szCs w:val="24"/>
        </w:rPr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08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Короткое наименование </w:t>
            </w:r>
            <w:proofErr w:type="spellStart"/>
            <w:r w:rsidRPr="00421F80">
              <w:rPr>
                <w:sz w:val="22"/>
                <w:szCs w:val="22"/>
              </w:rPr>
              <w:t>едикицы</w:t>
            </w:r>
            <w:proofErr w:type="spellEnd"/>
            <w:r w:rsidRPr="00421F80">
              <w:rPr>
                <w:sz w:val="22"/>
                <w:szCs w:val="22"/>
              </w:rPr>
              <w:t xml:space="preserve"> измерения</w:t>
            </w:r>
            <w:r w:rsidRPr="00B2623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proofErr w:type="spellStart"/>
            <w:r w:rsidRPr="00421F80">
              <w:rPr>
                <w:sz w:val="22"/>
                <w:szCs w:val="22"/>
              </w:rPr>
              <w:t>едикицы</w:t>
            </w:r>
            <w:proofErr w:type="spellEnd"/>
            <w:r w:rsidRPr="00421F80">
              <w:rPr>
                <w:sz w:val="22"/>
                <w:szCs w:val="22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EC1A4F" w:rsidRDefault="000972B1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504382551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0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BC022F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BC022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04382552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10"/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D85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ф</w:t>
            </w:r>
            <w:r w:rsidR="00182D85" w:rsidRPr="00421F80">
              <w:rPr>
                <w:sz w:val="22"/>
                <w:szCs w:val="22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04382553"/>
      <w:r w:rsidRPr="00EC1A4F">
        <w:rPr>
          <w:rFonts w:ascii="Times New Roman" w:hAnsi="Times New Roman" w:cs="Times New Roman"/>
          <w:sz w:val="24"/>
          <w:szCs w:val="24"/>
        </w:rPr>
        <w:lastRenderedPageBreak/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11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2DE6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04382554"/>
      <w:r w:rsidRPr="00EC1A4F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12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20F50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04382555"/>
      <w:r w:rsidRPr="00EC1A4F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EC1A4F">
        <w:rPr>
          <w:rFonts w:ascii="Times New Roman" w:hAnsi="Times New Roman" w:cs="Times New Roman"/>
          <w:sz w:val="24"/>
          <w:szCs w:val="24"/>
        </w:rPr>
        <w:t>ВМП</w:t>
      </w:r>
      <w:r w:rsidR="00264595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EC1A4F">
        <w:rPr>
          <w:rFonts w:ascii="Times New Roman" w:hAnsi="Times New Roman" w:cs="Times New Roman"/>
          <w:sz w:val="24"/>
          <w:szCs w:val="24"/>
        </w:rPr>
        <w:t>70)</w:t>
      </w:r>
      <w:bookmarkEnd w:id="113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820FA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E0077A">
              <w:rPr>
                <w:sz w:val="22"/>
                <w:szCs w:val="22"/>
              </w:rPr>
              <w:t>profile_code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E0077A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077A">
              <w:rPr>
                <w:sz w:val="22"/>
                <w:szCs w:val="22"/>
                <w:lang w:eastAsia="ar-SA"/>
              </w:rPr>
              <w:t>group_code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421F80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 xml:space="preserve">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077A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E0077A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12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1D5A3E">
      <w:pPr>
        <w:spacing w:after="0"/>
        <w:ind w:firstLine="0"/>
        <w:jc w:val="left"/>
        <w:rPr>
          <w:b/>
          <w:lang w:val="en-US" w:eastAsia="ar-SA"/>
        </w:rPr>
      </w:pPr>
    </w:p>
    <w:p w:rsidR="00FF57D6" w:rsidRPr="00EC1A4F" w:rsidRDefault="00FF57D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04382556"/>
      <w:r w:rsidRPr="00EC1A4F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>
        <w:rPr>
          <w:rFonts w:ascii="Times New Roman" w:hAnsi="Times New Roman" w:cs="Times New Roman"/>
          <w:sz w:val="24"/>
          <w:szCs w:val="24"/>
        </w:rPr>
        <w:t>ов</w:t>
      </w:r>
      <w:r w:rsidRPr="00EC1A4F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</w:t>
      </w:r>
      <w:r w:rsidR="00942D1E">
        <w:rPr>
          <w:rFonts w:ascii="Times New Roman" w:hAnsi="Times New Roman" w:cs="Times New Roman"/>
          <w:sz w:val="24"/>
          <w:szCs w:val="24"/>
        </w:rPr>
        <w:t>0</w:t>
      </w:r>
      <w:r w:rsidR="002D7111" w:rsidRPr="00EC1A4F">
        <w:rPr>
          <w:rFonts w:ascii="Times New Roman" w:hAnsi="Times New Roman" w:cs="Times New Roman"/>
          <w:sz w:val="24"/>
          <w:szCs w:val="24"/>
        </w:rPr>
        <w:t>)</w:t>
      </w:r>
      <w:bookmarkEnd w:id="114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</w:t>
      </w:r>
      <w:proofErr w:type="spellEnd"/>
      <w:r w:rsidRPr="0076230B">
        <w:rPr>
          <w:sz w:val="22"/>
          <w:szCs w:val="22"/>
        </w:rPr>
        <w:t>_</w:t>
      </w:r>
      <w:r w:rsidR="00E0077A" w:rsidRPr="0076230B">
        <w:rPr>
          <w:sz w:val="22"/>
          <w:szCs w:val="22"/>
        </w:rPr>
        <w:t xml:space="preserve"> </w:t>
      </w:r>
      <w:proofErr w:type="spellStart"/>
      <w:r w:rsidRPr="0076230B">
        <w:rPr>
          <w:sz w:val="22"/>
          <w:szCs w:val="22"/>
        </w:rPr>
        <w:t>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E0077A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  <w:r w:rsidR="00573EFC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2000</w:t>
            </w:r>
            <w:r w:rsidR="002D7111" w:rsidRPr="0076230B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lastRenderedPageBreak/>
              <w:t>diagnoses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421F80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942D1E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>До 1000</w:t>
            </w:r>
            <w:r w:rsidRPr="0049512D">
              <w:rPr>
                <w:sz w:val="20"/>
                <w:szCs w:val="20"/>
                <w:lang w:eastAsia="ar-SA"/>
              </w:rPr>
              <w:t xml:space="preserve"> </w:t>
            </w:r>
            <w:r w:rsidRPr="00942D1E">
              <w:rPr>
                <w:sz w:val="20"/>
                <w:szCs w:val="20"/>
                <w:lang w:eastAsia="ar-SA"/>
              </w:rPr>
              <w:t>символов</w:t>
            </w:r>
            <w:r w:rsidR="00942D1E">
              <w:rPr>
                <w:sz w:val="20"/>
                <w:szCs w:val="20"/>
                <w:lang w:eastAsia="ar-SA"/>
              </w:rPr>
              <w:t>.</w:t>
            </w:r>
          </w:p>
          <w:p w:rsidR="00942D1E" w:rsidRPr="00942D1E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>Если указанный диагноз не 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t>vmp_kind_code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73EFC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B26234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04382557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5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04382558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6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34F" w:rsidRPr="0018234F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42D1E" w:rsidRDefault="00942D1E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A53" w:rsidRPr="00942D1E" w:rsidRDefault="00942D1E" w:rsidP="00942D1E">
      <w:pPr>
        <w:spacing w:after="0"/>
        <w:ind w:firstLine="0"/>
        <w:jc w:val="left"/>
        <w:rPr>
          <w:b/>
          <w:bCs/>
          <w:lang w:eastAsia="ar-SA"/>
        </w:rPr>
      </w:pPr>
      <w:r>
        <w:br w:type="page"/>
      </w:r>
    </w:p>
    <w:p w:rsidR="0018234F" w:rsidRPr="00EC1A4F" w:rsidRDefault="0018234F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04382559"/>
      <w:r w:rsidRPr="00EC1A4F">
        <w:rPr>
          <w:rFonts w:ascii="Times New Roman" w:hAnsi="Times New Roman" w:cs="Times New Roman"/>
          <w:sz w:val="24"/>
          <w:szCs w:val="24"/>
        </w:rPr>
        <w:lastRenderedPageBreak/>
        <w:t>Справочник родственных специальностей (74)</w:t>
      </w:r>
      <w:bookmarkEnd w:id="117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специальности</w:t>
            </w:r>
            <w:r w:rsidRPr="003173C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8204B5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EC1A4F" w:rsidRDefault="003853B4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04382560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8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8204B5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04382561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Default="001D5A3E" w:rsidP="002E4A6B">
      <w:pPr>
        <w:jc w:val="center"/>
        <w:rPr>
          <w:b/>
          <w:lang w:eastAsia="ar-SA"/>
        </w:rPr>
      </w:pPr>
    </w:p>
    <w:p w:rsidR="003853B4" w:rsidRPr="00EC1A4F" w:rsidRDefault="003853B4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04382562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  <w:r w:rsidR="004F5ADA" w:rsidRPr="00421F80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EC1A4F" w:rsidRDefault="003173CE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04382563"/>
      <w:r w:rsidRPr="00EC1A4F">
        <w:rPr>
          <w:rFonts w:ascii="Times New Roman" w:hAnsi="Times New Roman" w:cs="Times New Roman"/>
          <w:sz w:val="24"/>
          <w:szCs w:val="24"/>
        </w:rPr>
        <w:lastRenderedPageBreak/>
        <w:t>Зубная формула (78)</w:t>
      </w:r>
      <w:bookmarkEnd w:id="121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04382564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2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2C57ED" w:rsidRPr="00EC1A4F" w:rsidRDefault="002C57ED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504382565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23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2C57ED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04382566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BF2D29" w:rsidRPr="00BF2D29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Default="00433E4C" w:rsidP="00EC1A4F">
      <w:pPr>
        <w:ind w:firstLine="0"/>
        <w:rPr>
          <w:b/>
          <w:lang w:eastAsia="ar-SA"/>
        </w:rPr>
      </w:pPr>
    </w:p>
    <w:p w:rsidR="00835A53" w:rsidRDefault="00835A53" w:rsidP="00EC1A4F">
      <w:pPr>
        <w:ind w:firstLine="0"/>
        <w:rPr>
          <w:b/>
          <w:lang w:eastAsia="ar-SA"/>
        </w:rPr>
      </w:pPr>
    </w:p>
    <w:p w:rsidR="00231248" w:rsidRPr="00BF2D29" w:rsidRDefault="00231248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504382567"/>
      <w:r w:rsidRPr="00231248">
        <w:rPr>
          <w:rFonts w:ascii="Times New Roman" w:hAnsi="Times New Roman" w:cs="Times New Roman"/>
          <w:sz w:val="24"/>
          <w:szCs w:val="24"/>
        </w:rPr>
        <w:t xml:space="preserve">Формы оказания медицинской помощи </w:t>
      </w:r>
      <w:r w:rsidRPr="00BF2D29"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D29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231248" w:rsidRPr="00231248" w:rsidRDefault="00231248" w:rsidP="00231248">
      <w:pPr>
        <w:ind w:firstLine="0"/>
        <w:rPr>
          <w:sz w:val="22"/>
          <w:szCs w:val="22"/>
          <w:lang w:val="en-US"/>
        </w:rPr>
      </w:pPr>
      <w:r w:rsidRPr="00BF2D29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231248" w:rsidRPr="00BF2D29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231248" w:rsidRPr="00BF2D29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31248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label_day_hospital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Использование в </w:t>
            </w:r>
            <w:r w:rsidR="0072598F" w:rsidRPr="00421F80">
              <w:rPr>
                <w:sz w:val="22"/>
                <w:szCs w:val="22"/>
              </w:rPr>
              <w:t xml:space="preserve">дневном </w:t>
            </w:r>
            <w:r w:rsidRPr="00421F80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label_smp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067C39" w:rsidRPr="00E463C0" w:rsidRDefault="00067C39" w:rsidP="00D0676E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67C39" w:rsidRPr="00E463C0" w:rsidRDefault="00617CF4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504382568"/>
      <w:r w:rsidRPr="00E463C0">
        <w:rPr>
          <w:rFonts w:ascii="Times New Roman" w:hAnsi="Times New Roman" w:cs="Times New Roman"/>
          <w:sz w:val="24"/>
          <w:szCs w:val="24"/>
        </w:rPr>
        <w:t>Профили медицинской помощи для ВМП.</w:t>
      </w:r>
      <w:r w:rsidR="00067C39" w:rsidRPr="00E463C0">
        <w:rPr>
          <w:rFonts w:ascii="Times New Roman" w:hAnsi="Times New Roman" w:cs="Times New Roman"/>
          <w:sz w:val="24"/>
          <w:szCs w:val="24"/>
        </w:rPr>
        <w:t xml:space="preserve"> (8</w:t>
      </w:r>
      <w:r w:rsidRPr="00E463C0">
        <w:rPr>
          <w:rFonts w:ascii="Times New Roman" w:hAnsi="Times New Roman" w:cs="Times New Roman"/>
          <w:sz w:val="24"/>
          <w:szCs w:val="24"/>
        </w:rPr>
        <w:t>9</w:t>
      </w:r>
      <w:r w:rsidR="00067C39" w:rsidRPr="00E463C0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067C39" w:rsidRPr="002F3176" w:rsidRDefault="00067C39" w:rsidP="00067C39">
      <w:pPr>
        <w:ind w:firstLine="0"/>
        <w:rPr>
          <w:sz w:val="22"/>
          <w:szCs w:val="22"/>
        </w:rPr>
      </w:pPr>
      <w:r w:rsidRPr="002F3176">
        <w:rPr>
          <w:sz w:val="22"/>
          <w:szCs w:val="22"/>
        </w:rPr>
        <w:t xml:space="preserve">Атрибуты элемента       </w:t>
      </w:r>
      <w:proofErr w:type="spellStart"/>
      <w:r w:rsidR="00617CF4" w:rsidRPr="002F3176">
        <w:rPr>
          <w:sz w:val="22"/>
          <w:szCs w:val="22"/>
        </w:rPr>
        <w:t>MedWorks_vmp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2F3176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2F3176" w:rsidRPr="002F3176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F3176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 xml:space="preserve">До </w:t>
            </w:r>
            <w:r w:rsidR="00FB0A91" w:rsidRPr="002F3176">
              <w:rPr>
                <w:sz w:val="22"/>
                <w:szCs w:val="22"/>
                <w:lang w:eastAsia="ar-SA"/>
              </w:rPr>
              <w:t>6</w:t>
            </w:r>
            <w:r w:rsidRPr="002F3176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2F3176" w:rsidRPr="002F3176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F3176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2F3176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>До 500 символов</w:t>
            </w:r>
          </w:p>
        </w:tc>
      </w:tr>
    </w:tbl>
    <w:p w:rsidR="00067C39" w:rsidRDefault="00067C39" w:rsidP="00067C39">
      <w:pPr>
        <w:ind w:firstLine="0"/>
        <w:rPr>
          <w:b/>
          <w:lang w:val="en-US" w:eastAsia="ar-SA"/>
        </w:rPr>
      </w:pPr>
    </w:p>
    <w:p w:rsidR="00E463C0" w:rsidRDefault="00E463C0" w:rsidP="00067C39">
      <w:pPr>
        <w:ind w:firstLine="0"/>
        <w:rPr>
          <w:b/>
          <w:lang w:val="en-US" w:eastAsia="ar-SA"/>
        </w:rPr>
      </w:pPr>
    </w:p>
    <w:p w:rsidR="00E463C0" w:rsidRPr="00E463C0" w:rsidRDefault="00E463C0" w:rsidP="00067C39">
      <w:pPr>
        <w:ind w:firstLine="0"/>
        <w:rPr>
          <w:b/>
          <w:lang w:val="en-US" w:eastAsia="ar-SA"/>
        </w:rPr>
      </w:pPr>
    </w:p>
    <w:p w:rsidR="00FB0A91" w:rsidRPr="00E463C0" w:rsidRDefault="00FB0A91" w:rsidP="00E463C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504382569"/>
      <w:r w:rsidRPr="00E463C0">
        <w:rPr>
          <w:rFonts w:ascii="Times New Roman" w:hAnsi="Times New Roman" w:cs="Times New Roman"/>
          <w:sz w:val="24"/>
          <w:szCs w:val="24"/>
        </w:rPr>
        <w:t>Модели пациента для ВМП. (90)</w:t>
      </w:r>
      <w:bookmarkEnd w:id="127"/>
    </w:p>
    <w:p w:rsidR="00FB0A91" w:rsidRPr="002F3176" w:rsidRDefault="00FB0A91" w:rsidP="00FB0A91">
      <w:pPr>
        <w:ind w:firstLine="0"/>
        <w:rPr>
          <w:sz w:val="22"/>
          <w:szCs w:val="22"/>
        </w:rPr>
      </w:pPr>
      <w:r w:rsidRPr="002F3176">
        <w:rPr>
          <w:sz w:val="22"/>
          <w:szCs w:val="22"/>
        </w:rPr>
        <w:t xml:space="preserve">Атрибуты элемента       </w:t>
      </w:r>
      <w:proofErr w:type="spellStart"/>
      <w:r w:rsidRPr="002F3176">
        <w:rPr>
          <w:sz w:val="22"/>
          <w:szCs w:val="22"/>
        </w:rPr>
        <w:t>vmp_pat_model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2F3176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Ограничения</w:t>
            </w:r>
          </w:p>
        </w:tc>
      </w:tr>
      <w:tr w:rsidR="002F3176" w:rsidRPr="002F3176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F3176" w:rsidRPr="002F3176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F3176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F3176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>До 2000 символов</w:t>
            </w:r>
          </w:p>
        </w:tc>
      </w:tr>
    </w:tbl>
    <w:p w:rsidR="00067C39" w:rsidRPr="00BF2D29" w:rsidRDefault="00067C39" w:rsidP="00EC1A4F">
      <w:pPr>
        <w:ind w:firstLine="0"/>
        <w:rPr>
          <w:b/>
          <w:lang w:eastAsia="ar-SA"/>
        </w:rPr>
      </w:pPr>
    </w:p>
    <w:sectPr w:rsidR="00067C39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901" w:rsidRDefault="00616901" w:rsidP="00ED197B">
      <w:pPr>
        <w:spacing w:after="0"/>
      </w:pPr>
      <w:r>
        <w:separator/>
      </w:r>
    </w:p>
  </w:endnote>
  <w:endnote w:type="continuationSeparator" w:id="0">
    <w:p w:rsidR="00616901" w:rsidRDefault="00616901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6C6" w:rsidRDefault="004166C6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5164">
      <w:rPr>
        <w:noProof/>
      </w:rPr>
      <w:t>36</w:t>
    </w:r>
    <w:r>
      <w:rPr>
        <w:noProof/>
      </w:rPr>
      <w:fldChar w:fldCharType="end"/>
    </w:r>
  </w:p>
  <w:p w:rsidR="004166C6" w:rsidRDefault="004166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901" w:rsidRDefault="00616901" w:rsidP="00ED197B">
      <w:pPr>
        <w:spacing w:after="0"/>
      </w:pPr>
      <w:r>
        <w:separator/>
      </w:r>
    </w:p>
  </w:footnote>
  <w:footnote w:type="continuationSeparator" w:id="0">
    <w:p w:rsidR="00616901" w:rsidRDefault="00616901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6C6" w:rsidRDefault="004166C6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5D92BC9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0764BD"/>
    <w:multiLevelType w:val="hybridMultilevel"/>
    <w:tmpl w:val="0772EA80"/>
    <w:lvl w:ilvl="0" w:tplc="386E5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39BE6200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1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A15ABB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28"/>
  </w:num>
  <w:num w:numId="4">
    <w:abstractNumId w:val="27"/>
  </w:num>
  <w:num w:numId="5">
    <w:abstractNumId w:val="33"/>
  </w:num>
  <w:num w:numId="6">
    <w:abstractNumId w:val="23"/>
  </w:num>
  <w:num w:numId="7">
    <w:abstractNumId w:val="22"/>
  </w:num>
  <w:num w:numId="8">
    <w:abstractNumId w:val="31"/>
  </w:num>
  <w:num w:numId="9">
    <w:abstractNumId w:val="32"/>
  </w:num>
  <w:num w:numId="10">
    <w:abstractNumId w:val="19"/>
  </w:num>
  <w:num w:numId="11">
    <w:abstractNumId w:val="35"/>
  </w:num>
  <w:num w:numId="12">
    <w:abstractNumId w:val="17"/>
  </w:num>
  <w:num w:numId="13">
    <w:abstractNumId w:val="30"/>
  </w:num>
  <w:num w:numId="14">
    <w:abstractNumId w:val="25"/>
  </w:num>
  <w:num w:numId="15">
    <w:abstractNumId w:val="25"/>
  </w:num>
  <w:num w:numId="16">
    <w:abstractNumId w:val="25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9"/>
  </w:num>
  <w:num w:numId="39">
    <w:abstractNumId w:val="34"/>
  </w:num>
  <w:num w:numId="40">
    <w:abstractNumId w:val="15"/>
  </w:num>
  <w:num w:numId="41">
    <w:abstractNumId w:val="24"/>
  </w:num>
  <w:num w:numId="42">
    <w:abstractNumId w:val="18"/>
  </w:num>
  <w:num w:numId="43">
    <w:abstractNumId w:val="36"/>
  </w:num>
  <w:num w:numId="44">
    <w:abstractNumId w:val="21"/>
  </w:num>
  <w:num w:numId="45">
    <w:abstractNumId w:val="26"/>
  </w:num>
  <w:num w:numId="4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30D0D"/>
    <w:rsid w:val="00132980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314D"/>
    <w:rsid w:val="001A412C"/>
    <w:rsid w:val="001A4418"/>
    <w:rsid w:val="001A4F14"/>
    <w:rsid w:val="001A54ED"/>
    <w:rsid w:val="001B3C1A"/>
    <w:rsid w:val="001B63C7"/>
    <w:rsid w:val="001C152D"/>
    <w:rsid w:val="001C15EF"/>
    <w:rsid w:val="001C31C1"/>
    <w:rsid w:val="001C3A83"/>
    <w:rsid w:val="001C55E2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41547"/>
    <w:rsid w:val="00244D76"/>
    <w:rsid w:val="002452DB"/>
    <w:rsid w:val="002503F6"/>
    <w:rsid w:val="00251632"/>
    <w:rsid w:val="002546DA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D08"/>
    <w:rsid w:val="00276252"/>
    <w:rsid w:val="00276CCB"/>
    <w:rsid w:val="00277A7C"/>
    <w:rsid w:val="00286050"/>
    <w:rsid w:val="0028743B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C0CD4"/>
    <w:rsid w:val="002C128E"/>
    <w:rsid w:val="002C55FE"/>
    <w:rsid w:val="002C57ED"/>
    <w:rsid w:val="002C6AF8"/>
    <w:rsid w:val="002C6E3D"/>
    <w:rsid w:val="002C6EC4"/>
    <w:rsid w:val="002D3946"/>
    <w:rsid w:val="002D3CD4"/>
    <w:rsid w:val="002D5771"/>
    <w:rsid w:val="002D6950"/>
    <w:rsid w:val="002D7111"/>
    <w:rsid w:val="002E190F"/>
    <w:rsid w:val="002E3DDD"/>
    <w:rsid w:val="002E4A6B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0CB4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330F"/>
    <w:rsid w:val="00405623"/>
    <w:rsid w:val="0040728D"/>
    <w:rsid w:val="00407596"/>
    <w:rsid w:val="00410418"/>
    <w:rsid w:val="004125D5"/>
    <w:rsid w:val="00412ABD"/>
    <w:rsid w:val="00412FC0"/>
    <w:rsid w:val="00413550"/>
    <w:rsid w:val="00413C67"/>
    <w:rsid w:val="00414F36"/>
    <w:rsid w:val="00415D1E"/>
    <w:rsid w:val="004166C6"/>
    <w:rsid w:val="00416F4D"/>
    <w:rsid w:val="004204CC"/>
    <w:rsid w:val="00421675"/>
    <w:rsid w:val="00421E04"/>
    <w:rsid w:val="00421F80"/>
    <w:rsid w:val="00426705"/>
    <w:rsid w:val="004333AC"/>
    <w:rsid w:val="00433E4C"/>
    <w:rsid w:val="004348AF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3177"/>
    <w:rsid w:val="0049512D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334C0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808"/>
    <w:rsid w:val="005C018E"/>
    <w:rsid w:val="005C074B"/>
    <w:rsid w:val="005C43AA"/>
    <w:rsid w:val="005C602B"/>
    <w:rsid w:val="005C7CA8"/>
    <w:rsid w:val="005D1AF7"/>
    <w:rsid w:val="005D46B3"/>
    <w:rsid w:val="005D5ECF"/>
    <w:rsid w:val="005D63FB"/>
    <w:rsid w:val="005E059D"/>
    <w:rsid w:val="005E3909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3E50"/>
    <w:rsid w:val="006376A7"/>
    <w:rsid w:val="006423EE"/>
    <w:rsid w:val="006427DF"/>
    <w:rsid w:val="00642CF6"/>
    <w:rsid w:val="006445A5"/>
    <w:rsid w:val="006449E2"/>
    <w:rsid w:val="00644E99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61B7"/>
    <w:rsid w:val="00690ABA"/>
    <w:rsid w:val="00691494"/>
    <w:rsid w:val="0069231A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3E8"/>
    <w:rsid w:val="00786D9A"/>
    <w:rsid w:val="00787B29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3AAF"/>
    <w:rsid w:val="0089709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396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2D1E"/>
    <w:rsid w:val="00943011"/>
    <w:rsid w:val="00944D08"/>
    <w:rsid w:val="00945AF0"/>
    <w:rsid w:val="00945FB4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5D9A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3AB"/>
    <w:rsid w:val="009B581F"/>
    <w:rsid w:val="009C0EBE"/>
    <w:rsid w:val="009C3CCF"/>
    <w:rsid w:val="009C5A35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9F72B9"/>
    <w:rsid w:val="00A003D2"/>
    <w:rsid w:val="00A01C0F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91A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24A8"/>
    <w:rsid w:val="00C12F62"/>
    <w:rsid w:val="00C13283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077A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26FED"/>
    <w:rsid w:val="00E30618"/>
    <w:rsid w:val="00E326D1"/>
    <w:rsid w:val="00E32D11"/>
    <w:rsid w:val="00E37CC0"/>
    <w:rsid w:val="00E4297D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25F4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64E0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B002D"/>
    <w:rsid w:val="00FB02A9"/>
    <w:rsid w:val="00FB0A91"/>
    <w:rsid w:val="00FB6494"/>
    <w:rsid w:val="00FC0D46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62D86-5602-4D14-9465-BCF83475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12995</TotalTime>
  <Pages>36</Pages>
  <Words>5456</Words>
  <Characters>31104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28</cp:revision>
  <cp:lastPrinted>2018-01-16T10:09:00Z</cp:lastPrinted>
  <dcterms:created xsi:type="dcterms:W3CDTF">2012-01-17T14:56:00Z</dcterms:created>
  <dcterms:modified xsi:type="dcterms:W3CDTF">2018-04-12T07:15:00Z</dcterms:modified>
</cp:coreProperties>
</file>